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E6B0161" w14:textId="6A20D488" w:rsidR="006B380F" w:rsidRPr="00473456" w:rsidRDefault="006B380F" w:rsidP="00040C5A">
      <w:pPr>
        <w:ind w:left="4248" w:firstLine="2127"/>
        <w:jc w:val="right"/>
        <w:rPr>
          <w:rFonts w:ascii="Arial" w:hAnsi="Arial" w:cs="Arial"/>
          <w:b/>
          <w:sz w:val="20"/>
          <w:szCs w:val="20"/>
        </w:rPr>
      </w:pPr>
      <w:r w:rsidRPr="00473456">
        <w:rPr>
          <w:rFonts w:ascii="Arial" w:hAnsi="Arial" w:cs="Arial"/>
          <w:b/>
          <w:sz w:val="20"/>
          <w:szCs w:val="20"/>
        </w:rPr>
        <w:t xml:space="preserve">Allegato 1- Domanda di ammissione singola impresa/capofila </w:t>
      </w:r>
    </w:p>
    <w:p w14:paraId="7F287DB2" w14:textId="581D7DAC" w:rsidR="00040C5A" w:rsidRPr="00473456" w:rsidRDefault="00040C5A" w:rsidP="00040C5A">
      <w:pPr>
        <w:ind w:left="4248" w:firstLine="2127"/>
        <w:jc w:val="right"/>
        <w:rPr>
          <w:rFonts w:ascii="Arial" w:hAnsi="Arial" w:cs="Arial"/>
          <w:sz w:val="20"/>
          <w:szCs w:val="20"/>
        </w:rPr>
      </w:pPr>
      <w:r w:rsidRPr="00473456">
        <w:rPr>
          <w:rFonts w:ascii="Arial" w:hAnsi="Arial" w:cs="Arial"/>
          <w:sz w:val="20"/>
          <w:szCs w:val="20"/>
        </w:rPr>
        <w:t>Marca da bollo di € 16,00 o codice</w:t>
      </w:r>
    </w:p>
    <w:p w14:paraId="1479F32D" w14:textId="41A8C69C" w:rsidR="00040C5A" w:rsidRPr="00473456" w:rsidRDefault="00040C5A" w:rsidP="00040C5A">
      <w:pPr>
        <w:ind w:left="4248" w:firstLine="2127"/>
        <w:jc w:val="right"/>
        <w:rPr>
          <w:rFonts w:ascii="Arial" w:hAnsi="Arial" w:cs="Arial"/>
          <w:sz w:val="20"/>
          <w:szCs w:val="20"/>
        </w:rPr>
      </w:pPr>
      <w:r w:rsidRPr="00473456">
        <w:rPr>
          <w:rFonts w:ascii="Arial" w:hAnsi="Arial" w:cs="Arial"/>
          <w:sz w:val="20"/>
          <w:szCs w:val="20"/>
        </w:rPr>
        <w:t>……………….……………………………</w:t>
      </w:r>
    </w:p>
    <w:p w14:paraId="7DEA3789" w14:textId="074AC266" w:rsidR="00040C5A" w:rsidRPr="00473456" w:rsidRDefault="00040C5A" w:rsidP="00040C5A">
      <w:pPr>
        <w:spacing w:after="80"/>
        <w:contextualSpacing/>
        <w:jc w:val="left"/>
        <w:rPr>
          <w:rFonts w:ascii="Arial" w:hAnsi="Arial" w:cs="Arial"/>
          <w:bCs/>
          <w:sz w:val="22"/>
          <w:szCs w:val="22"/>
        </w:rPr>
      </w:pPr>
      <w:r w:rsidRPr="00473456">
        <w:rPr>
          <w:rFonts w:ascii="Arial" w:hAnsi="Arial" w:cs="Arial"/>
          <w:bCs/>
          <w:sz w:val="22"/>
          <w:szCs w:val="22"/>
        </w:rPr>
        <w:t xml:space="preserve">Spett.le </w:t>
      </w:r>
    </w:p>
    <w:p w14:paraId="5A1080DF" w14:textId="4CFA3F34" w:rsidR="00040C5A" w:rsidRPr="00473456" w:rsidRDefault="00040C5A" w:rsidP="00040C5A">
      <w:pPr>
        <w:spacing w:after="80"/>
        <w:contextualSpacing/>
        <w:jc w:val="left"/>
        <w:rPr>
          <w:rFonts w:ascii="Arial" w:hAnsi="Arial" w:cs="Arial"/>
          <w:bCs/>
          <w:sz w:val="22"/>
          <w:szCs w:val="22"/>
        </w:rPr>
      </w:pPr>
      <w:r w:rsidRPr="00473456">
        <w:rPr>
          <w:rFonts w:ascii="Arial" w:hAnsi="Arial" w:cs="Arial"/>
          <w:bCs/>
          <w:sz w:val="22"/>
          <w:szCs w:val="22"/>
        </w:rPr>
        <w:t>Sviluppumbria SpA</w:t>
      </w:r>
    </w:p>
    <w:p w14:paraId="606C34B9" w14:textId="7C8DFFCA" w:rsidR="00040C5A" w:rsidRPr="00473456" w:rsidRDefault="00040C5A" w:rsidP="00040C5A">
      <w:pPr>
        <w:spacing w:after="80"/>
        <w:contextualSpacing/>
        <w:jc w:val="left"/>
        <w:rPr>
          <w:rFonts w:ascii="Arial" w:hAnsi="Arial" w:cs="Arial"/>
          <w:bCs/>
          <w:sz w:val="22"/>
          <w:szCs w:val="22"/>
        </w:rPr>
      </w:pPr>
      <w:r w:rsidRPr="00473456">
        <w:rPr>
          <w:rFonts w:ascii="Arial" w:hAnsi="Arial" w:cs="Arial"/>
          <w:bCs/>
          <w:sz w:val="22"/>
          <w:szCs w:val="22"/>
        </w:rPr>
        <w:t>Via Don Bosco, 11</w:t>
      </w:r>
    </w:p>
    <w:p w14:paraId="6E9ADEB1" w14:textId="52C4174B" w:rsidR="00040C5A" w:rsidRPr="00473456" w:rsidRDefault="00040C5A" w:rsidP="00040C5A">
      <w:pPr>
        <w:spacing w:after="80"/>
        <w:contextualSpacing/>
        <w:jc w:val="left"/>
        <w:rPr>
          <w:rFonts w:ascii="Arial" w:hAnsi="Arial" w:cs="Arial"/>
          <w:bCs/>
          <w:sz w:val="22"/>
          <w:szCs w:val="22"/>
        </w:rPr>
      </w:pPr>
      <w:r w:rsidRPr="00473456">
        <w:rPr>
          <w:rFonts w:ascii="Arial" w:hAnsi="Arial" w:cs="Arial"/>
          <w:bCs/>
          <w:sz w:val="22"/>
          <w:szCs w:val="22"/>
        </w:rPr>
        <w:t>06121 Perugia</w:t>
      </w:r>
    </w:p>
    <w:p w14:paraId="3EAB7612" w14:textId="77777777" w:rsidR="00040C5A" w:rsidRPr="00473456" w:rsidRDefault="00040C5A" w:rsidP="007622C1">
      <w:pPr>
        <w:spacing w:after="8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114A13CE" w14:textId="77777777" w:rsidR="00040C5A" w:rsidRPr="00473456" w:rsidRDefault="00040C5A" w:rsidP="007622C1">
      <w:pPr>
        <w:spacing w:after="8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3F29175" w14:textId="77777777" w:rsidR="00DF2DA8" w:rsidRPr="00473456" w:rsidRDefault="00DF2DA8" w:rsidP="00DF2DA8">
      <w:pPr>
        <w:rPr>
          <w:rFonts w:ascii="Arial" w:hAnsi="Arial" w:cs="Arial"/>
          <w:b/>
          <w:bCs/>
        </w:rPr>
      </w:pPr>
    </w:p>
    <w:p w14:paraId="6C9171F2" w14:textId="54E7ED66" w:rsidR="00A21D3A" w:rsidRPr="00473456" w:rsidRDefault="00A21D3A" w:rsidP="00A21D3A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  <w:bookmarkStart w:id="0" w:name="_Hlk20843804"/>
      <w:r w:rsidRPr="00473456">
        <w:rPr>
          <w:rFonts w:ascii="Arial" w:hAnsi="Arial" w:cs="Arial"/>
          <w:b/>
          <w:position w:val="-1"/>
        </w:rPr>
        <w:t>POR</w:t>
      </w:r>
      <w:r w:rsidRPr="00473456">
        <w:rPr>
          <w:rFonts w:ascii="Arial" w:hAnsi="Arial" w:cs="Arial"/>
          <w:b/>
          <w:spacing w:val="-12"/>
          <w:position w:val="-1"/>
        </w:rPr>
        <w:t xml:space="preserve"> </w:t>
      </w:r>
      <w:r w:rsidRPr="00473456">
        <w:rPr>
          <w:rFonts w:ascii="Arial" w:hAnsi="Arial" w:cs="Arial"/>
          <w:b/>
          <w:position w:val="-1"/>
        </w:rPr>
        <w:t>FE</w:t>
      </w:r>
      <w:r w:rsidRPr="00473456">
        <w:rPr>
          <w:rFonts w:ascii="Arial" w:hAnsi="Arial" w:cs="Arial"/>
          <w:b/>
          <w:spacing w:val="3"/>
          <w:position w:val="-1"/>
        </w:rPr>
        <w:t>S</w:t>
      </w:r>
      <w:r w:rsidRPr="00473456">
        <w:rPr>
          <w:rFonts w:ascii="Arial" w:hAnsi="Arial" w:cs="Arial"/>
          <w:b/>
          <w:position w:val="-1"/>
        </w:rPr>
        <w:t>R</w:t>
      </w:r>
      <w:r w:rsidRPr="00473456">
        <w:rPr>
          <w:rFonts w:ascii="Arial" w:hAnsi="Arial" w:cs="Arial"/>
          <w:b/>
          <w:spacing w:val="-14"/>
          <w:position w:val="-1"/>
        </w:rPr>
        <w:t xml:space="preserve"> </w:t>
      </w:r>
      <w:r w:rsidRPr="00473456">
        <w:rPr>
          <w:rFonts w:ascii="Arial" w:hAnsi="Arial" w:cs="Arial"/>
          <w:b/>
          <w:position w:val="-1"/>
        </w:rPr>
        <w:t>20</w:t>
      </w:r>
      <w:r w:rsidRPr="00473456">
        <w:rPr>
          <w:rFonts w:ascii="Arial" w:hAnsi="Arial" w:cs="Arial"/>
          <w:b/>
          <w:spacing w:val="2"/>
          <w:position w:val="-1"/>
        </w:rPr>
        <w:t>1</w:t>
      </w:r>
      <w:r w:rsidRPr="00473456">
        <w:rPr>
          <w:rFonts w:ascii="Arial" w:hAnsi="Arial" w:cs="Arial"/>
          <w:b/>
          <w:position w:val="-1"/>
        </w:rPr>
        <w:t>4</w:t>
      </w:r>
      <w:r w:rsidRPr="00473456">
        <w:rPr>
          <w:rFonts w:ascii="Arial" w:hAnsi="Arial" w:cs="Arial"/>
          <w:b/>
          <w:spacing w:val="-8"/>
          <w:position w:val="-1"/>
        </w:rPr>
        <w:t xml:space="preserve"> </w:t>
      </w:r>
      <w:r w:rsidRPr="00473456">
        <w:rPr>
          <w:rFonts w:ascii="Arial" w:hAnsi="Arial" w:cs="Arial"/>
          <w:b/>
          <w:position w:val="-1"/>
        </w:rPr>
        <w:t>–</w:t>
      </w:r>
      <w:r w:rsidRPr="00473456">
        <w:rPr>
          <w:rFonts w:ascii="Arial" w:hAnsi="Arial" w:cs="Arial"/>
          <w:b/>
          <w:spacing w:val="-2"/>
          <w:position w:val="-1"/>
        </w:rPr>
        <w:t xml:space="preserve"> </w:t>
      </w:r>
      <w:r w:rsidRPr="00473456">
        <w:rPr>
          <w:rFonts w:ascii="Arial" w:hAnsi="Arial" w:cs="Arial"/>
          <w:b/>
          <w:spacing w:val="1"/>
          <w:w w:val="99"/>
          <w:position w:val="-1"/>
        </w:rPr>
        <w:t xml:space="preserve">2020 </w:t>
      </w:r>
      <w:r w:rsidRPr="00473456">
        <w:rPr>
          <w:rFonts w:ascii="Arial" w:hAnsi="Arial" w:cs="Arial"/>
          <w:b/>
          <w:position w:val="-1"/>
        </w:rPr>
        <w:t>- Asse I</w:t>
      </w:r>
      <w:r w:rsidR="002067EF" w:rsidRPr="00473456">
        <w:rPr>
          <w:rFonts w:ascii="Arial" w:hAnsi="Arial" w:cs="Arial"/>
          <w:b/>
          <w:position w:val="-1"/>
        </w:rPr>
        <w:t xml:space="preserve"> </w:t>
      </w:r>
    </w:p>
    <w:p w14:paraId="22CD370B" w14:textId="77777777" w:rsidR="00A21D3A" w:rsidRPr="00473456" w:rsidRDefault="00A21D3A" w:rsidP="00A21D3A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  <w:r w:rsidRPr="00473456">
        <w:rPr>
          <w:rFonts w:ascii="Arial" w:hAnsi="Arial" w:cs="Arial"/>
          <w:b/>
          <w:position w:val="-1"/>
        </w:rPr>
        <w:t>Azione 1.4.1 “Living Lab” nei capoluoghi di Provincia di Perugia e Terni</w:t>
      </w:r>
    </w:p>
    <w:p w14:paraId="35C56AA7" w14:textId="77777777" w:rsidR="00A21D3A" w:rsidRPr="00473456" w:rsidRDefault="00A21D3A" w:rsidP="00A21D3A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</w:p>
    <w:p w14:paraId="71995159" w14:textId="2F3CDC5E" w:rsidR="00A21D3A" w:rsidRPr="00473456" w:rsidRDefault="00A21D3A" w:rsidP="00A21D3A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  <w:r w:rsidRPr="00473456">
        <w:rPr>
          <w:rFonts w:ascii="Arial" w:hAnsi="Arial" w:cs="Arial"/>
          <w:b/>
          <w:position w:val="-1"/>
        </w:rPr>
        <w:t>“Sostegno all’individuazione di soluzioni innovative a specifici problemi di rilevanza sociale attraverso l’utilizzo di ambienti di innovazione aperta LivingLAB”</w:t>
      </w:r>
    </w:p>
    <w:p w14:paraId="43A65508" w14:textId="797B0728" w:rsidR="00B6519A" w:rsidRPr="00473456" w:rsidRDefault="00B6519A" w:rsidP="00B6519A">
      <w:pPr>
        <w:tabs>
          <w:tab w:val="left" w:pos="709"/>
        </w:tabs>
        <w:spacing w:after="80"/>
        <w:jc w:val="center"/>
        <w:rPr>
          <w:rFonts w:ascii="Arial" w:hAnsi="Arial" w:cs="Arial"/>
        </w:rPr>
      </w:pPr>
      <w:r w:rsidRPr="00473456">
        <w:rPr>
          <w:rFonts w:ascii="Arial" w:hAnsi="Arial" w:cs="Arial"/>
        </w:rPr>
        <w:t>(</w:t>
      </w:r>
      <w:r w:rsidRPr="00473456">
        <w:rPr>
          <w:rFonts w:ascii="Arial" w:hAnsi="Arial" w:cs="Arial"/>
          <w:b/>
          <w:i/>
        </w:rPr>
        <w:t xml:space="preserve">da compilare a cura di </w:t>
      </w:r>
      <w:r w:rsidRPr="00473456">
        <w:rPr>
          <w:rFonts w:ascii="Arial" w:hAnsi="Arial" w:cs="Arial"/>
          <w:b/>
          <w:i/>
          <w:u w:val="single"/>
        </w:rPr>
        <w:t xml:space="preserve">impresa singola </w:t>
      </w:r>
      <w:r w:rsidRPr="00473456">
        <w:rPr>
          <w:rFonts w:ascii="Arial" w:hAnsi="Arial" w:cs="Arial"/>
          <w:b/>
          <w:i/>
        </w:rPr>
        <w:t>o</w:t>
      </w:r>
      <w:r w:rsidR="000E53DF" w:rsidRPr="00473456">
        <w:rPr>
          <w:rFonts w:ascii="Arial" w:hAnsi="Arial" w:cs="Arial"/>
          <w:b/>
          <w:i/>
        </w:rPr>
        <w:t>vvero</w:t>
      </w:r>
      <w:r w:rsidRPr="00473456">
        <w:rPr>
          <w:rFonts w:ascii="Arial" w:hAnsi="Arial" w:cs="Arial"/>
          <w:b/>
          <w:i/>
        </w:rPr>
        <w:t xml:space="preserve"> dalla</w:t>
      </w:r>
      <w:r w:rsidRPr="00473456">
        <w:rPr>
          <w:rFonts w:ascii="Arial" w:hAnsi="Arial" w:cs="Arial"/>
          <w:b/>
          <w:i/>
          <w:u w:val="single"/>
        </w:rPr>
        <w:t xml:space="preserve"> capofila</w:t>
      </w:r>
      <w:r w:rsidRPr="00473456">
        <w:rPr>
          <w:rFonts w:ascii="Arial" w:hAnsi="Arial" w:cs="Arial"/>
          <w:b/>
          <w:i/>
        </w:rPr>
        <w:t xml:space="preserve"> in caso di progetto presentato da RTI/aggregazione</w:t>
      </w:r>
      <w:r w:rsidRPr="00473456">
        <w:rPr>
          <w:rFonts w:ascii="Arial" w:hAnsi="Arial" w:cs="Arial"/>
        </w:rPr>
        <w:t>)</w:t>
      </w:r>
    </w:p>
    <w:p w14:paraId="4CDECD87" w14:textId="55F34A43" w:rsidR="00B6519A" w:rsidRDefault="00B6519A" w:rsidP="00A21D3A">
      <w:pPr>
        <w:spacing w:after="80"/>
        <w:contextualSpacing/>
        <w:jc w:val="center"/>
        <w:rPr>
          <w:rFonts w:ascii="Arial" w:hAnsi="Arial" w:cs="Arial"/>
          <w:b/>
          <w:position w:val="-1"/>
          <w:sz w:val="22"/>
          <w:szCs w:val="22"/>
        </w:rPr>
      </w:pPr>
    </w:p>
    <w:p w14:paraId="7174D29D" w14:textId="77777777" w:rsidR="00A476A9" w:rsidRDefault="00A476A9" w:rsidP="00A21D3A">
      <w:pPr>
        <w:spacing w:after="80"/>
        <w:contextualSpacing/>
        <w:jc w:val="center"/>
        <w:rPr>
          <w:rFonts w:ascii="Arial" w:hAnsi="Arial" w:cs="Arial"/>
          <w:b/>
          <w:position w:val="-1"/>
          <w:sz w:val="22"/>
          <w:szCs w:val="22"/>
        </w:rPr>
      </w:pPr>
    </w:p>
    <w:p w14:paraId="6690A413" w14:textId="77777777" w:rsidR="00A476A9" w:rsidRPr="00473456" w:rsidRDefault="00A476A9" w:rsidP="00A476A9">
      <w:pPr>
        <w:spacing w:after="80"/>
        <w:contextualSpacing/>
        <w:jc w:val="center"/>
        <w:rPr>
          <w:rFonts w:ascii="Arial" w:hAnsi="Arial" w:cs="Arial"/>
          <w:b/>
        </w:rPr>
      </w:pPr>
      <w:r w:rsidRPr="00473456">
        <w:rPr>
          <w:rFonts w:ascii="Arial" w:hAnsi="Arial" w:cs="Arial"/>
          <w:b/>
        </w:rPr>
        <w:t>DOMANDA DI AMMISSIONE ALLE AGEVOLAZIONI</w:t>
      </w:r>
    </w:p>
    <w:p w14:paraId="57E87CB9" w14:textId="77777777" w:rsidR="00A476A9" w:rsidRPr="00473456" w:rsidRDefault="00A476A9" w:rsidP="00A21D3A">
      <w:pPr>
        <w:spacing w:after="80"/>
        <w:contextualSpacing/>
        <w:jc w:val="center"/>
        <w:rPr>
          <w:rFonts w:ascii="Arial" w:hAnsi="Arial" w:cs="Arial"/>
          <w:b/>
          <w:position w:val="-1"/>
          <w:sz w:val="22"/>
          <w:szCs w:val="22"/>
        </w:rPr>
      </w:pPr>
    </w:p>
    <w:bookmarkEnd w:id="0"/>
    <w:p w14:paraId="1410414E" w14:textId="77777777" w:rsidR="007622C1" w:rsidRPr="00473456" w:rsidRDefault="007622C1" w:rsidP="00AE39FE">
      <w:pPr>
        <w:widowControl w:val="0"/>
        <w:spacing w:after="80" w:line="360" w:lineRule="auto"/>
        <w:contextualSpacing/>
        <w:rPr>
          <w:rFonts w:ascii="Arial" w:hAnsi="Arial" w:cs="Arial"/>
          <w:sz w:val="22"/>
          <w:szCs w:val="22"/>
        </w:rPr>
      </w:pPr>
    </w:p>
    <w:p w14:paraId="7A43D3BA" w14:textId="3319BAAA" w:rsidR="002A7284" w:rsidRPr="00473456" w:rsidRDefault="002A7284" w:rsidP="00AE39FE">
      <w:pPr>
        <w:spacing w:before="240" w:after="240" w:line="360" w:lineRule="auto"/>
        <w:contextualSpacing/>
        <w:rPr>
          <w:rFonts w:ascii="Arial" w:hAnsi="Arial" w:cs="Arial"/>
          <w:b/>
          <w:i/>
          <w:iCs/>
          <w:sz w:val="22"/>
          <w:szCs w:val="22"/>
          <w:u w:val="single"/>
        </w:rPr>
      </w:pPr>
      <w:r w:rsidRPr="00473456">
        <w:rPr>
          <w:rFonts w:ascii="Arial" w:hAnsi="Arial" w:cs="Arial"/>
          <w:sz w:val="22"/>
          <w:szCs w:val="22"/>
        </w:rPr>
        <w:t>ll/La sottoscritto/a …………………………………………………………………………………………., nato/a a …………………………………………………… (…………), il ………………………………………</w:t>
      </w:r>
      <w:r w:rsidR="00E50904">
        <w:rPr>
          <w:rFonts w:ascii="Arial" w:hAnsi="Arial" w:cs="Arial"/>
          <w:sz w:val="22"/>
          <w:szCs w:val="22"/>
        </w:rPr>
        <w:t>….</w:t>
      </w:r>
      <w:r w:rsidRPr="00473456">
        <w:rPr>
          <w:rFonts w:ascii="Arial" w:hAnsi="Arial" w:cs="Arial"/>
          <w:sz w:val="22"/>
          <w:szCs w:val="22"/>
        </w:rPr>
        <w:t xml:space="preserve"> CF ………………………..……… residente a ………………………………….………………………. (.….) in via ………………………………………………………… n.……, in qualità di ……………………………… dell’impresa ……………………………………..………………………………………… avente sede legale in …………………………..via ……………………… CAP ……………………… Provincia …………….... e sede operativa (se diversa dalla sede legale) in ………………………….. Via …………..………………… CAP ……………………… Provincia ……………....CF ……………………………………………….. P. IVA ………………………………. recapito telefonico …………………………. Cell. …………………… e-mail ……………………………… P.E.C. ……………………………</w:t>
      </w:r>
      <w:r w:rsidR="00E50904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3793DCC5" w14:textId="3E894D34" w:rsidR="00EF7C53" w:rsidRPr="00473456" w:rsidRDefault="00EF7C53" w:rsidP="00AE39FE">
      <w:pPr>
        <w:spacing w:after="80" w:line="360" w:lineRule="auto"/>
        <w:contextualSpacing/>
        <w:rPr>
          <w:rFonts w:ascii="Arial" w:hAnsi="Arial" w:cs="Arial"/>
          <w:b/>
          <w:sz w:val="22"/>
          <w:szCs w:val="22"/>
        </w:rPr>
      </w:pPr>
    </w:p>
    <w:p w14:paraId="3463A35A" w14:textId="6D7E76E7" w:rsidR="00EF7C53" w:rsidRPr="00473456" w:rsidRDefault="00EF7C53" w:rsidP="00AE39FE">
      <w:pPr>
        <w:spacing w:after="80" w:line="360" w:lineRule="auto"/>
        <w:contextualSpacing/>
        <w:rPr>
          <w:rFonts w:ascii="Arial" w:hAnsi="Arial" w:cs="Arial"/>
          <w:b/>
          <w:sz w:val="22"/>
          <w:szCs w:val="22"/>
        </w:rPr>
      </w:pPr>
    </w:p>
    <w:p w14:paraId="27A47980" w14:textId="7C8E7843" w:rsidR="00EF7C53" w:rsidRPr="00473456" w:rsidRDefault="00EF7C53" w:rsidP="00AE39FE">
      <w:pPr>
        <w:spacing w:after="80" w:line="360" w:lineRule="auto"/>
        <w:contextualSpacing/>
        <w:rPr>
          <w:rFonts w:ascii="Arial" w:hAnsi="Arial" w:cs="Arial"/>
          <w:b/>
          <w:sz w:val="22"/>
          <w:szCs w:val="22"/>
        </w:rPr>
      </w:pPr>
    </w:p>
    <w:p w14:paraId="00A88B05" w14:textId="77777777" w:rsidR="001A4ADA" w:rsidRPr="00473456" w:rsidRDefault="001A4ADA" w:rsidP="007622C1">
      <w:pPr>
        <w:spacing w:after="80"/>
        <w:contextualSpacing/>
        <w:rPr>
          <w:rFonts w:ascii="Arial" w:hAnsi="Arial" w:cs="Arial"/>
          <w:b/>
          <w:sz w:val="22"/>
          <w:szCs w:val="22"/>
        </w:rPr>
      </w:pPr>
    </w:p>
    <w:tbl>
      <w:tblPr>
        <w:tblStyle w:val="Grigliatabella"/>
        <w:tblpPr w:leftFromText="141" w:rightFromText="141" w:vertAnchor="text" w:horzAnchor="margin" w:tblpY="-363"/>
        <w:tblW w:w="0" w:type="auto"/>
        <w:tblLook w:val="04A0" w:firstRow="1" w:lastRow="0" w:firstColumn="1" w:lastColumn="0" w:noHBand="0" w:noVBand="1"/>
      </w:tblPr>
      <w:tblGrid>
        <w:gridCol w:w="9918"/>
      </w:tblGrid>
      <w:tr w:rsidR="006A20AA" w:rsidRPr="00473456" w14:paraId="2EBBCCB9" w14:textId="77777777" w:rsidTr="001C38D9">
        <w:tc>
          <w:tcPr>
            <w:tcW w:w="9918" w:type="dxa"/>
          </w:tcPr>
          <w:p w14:paraId="39E07FA7" w14:textId="77777777" w:rsidR="001C38D9" w:rsidRDefault="001C38D9" w:rsidP="006A20AA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</w:pPr>
          </w:p>
          <w:p w14:paraId="00E9439E" w14:textId="247F11F4" w:rsidR="006A20AA" w:rsidRDefault="006A20AA" w:rsidP="006A20AA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</w:pPr>
            <w:r w:rsidRPr="00473456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SEZIONE DA COMPILARE A CURA DEL CAPOFILA DI RTI/AGGREGAZIONE</w:t>
            </w:r>
          </w:p>
          <w:p w14:paraId="29F458AE" w14:textId="77777777" w:rsidR="00FA3103" w:rsidRDefault="00FA3103" w:rsidP="006A20AA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4A69C538" w14:textId="6F7E77F5" w:rsidR="006A20AA" w:rsidRPr="00473456" w:rsidRDefault="006A20AA" w:rsidP="00FA3103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45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In </w:t>
            </w:r>
            <w:r w:rsidRPr="00473456">
              <w:rPr>
                <w:rFonts w:ascii="Arial" w:hAnsi="Arial" w:cs="Arial"/>
                <w:iCs/>
                <w:sz w:val="22"/>
                <w:szCs w:val="22"/>
              </w:rPr>
              <w:t>qualità</w:t>
            </w:r>
            <w:r w:rsidRPr="00473456">
              <w:rPr>
                <w:rFonts w:ascii="Arial" w:hAnsi="Arial" w:cs="Arial"/>
                <w:sz w:val="22"/>
                <w:szCs w:val="22"/>
              </w:rPr>
              <w:t xml:space="preserve"> di </w:t>
            </w:r>
            <w:r w:rsidRPr="00473456">
              <w:rPr>
                <w:rFonts w:ascii="Arial" w:hAnsi="Arial" w:cs="Arial"/>
                <w:b/>
                <w:sz w:val="22"/>
                <w:szCs w:val="22"/>
                <w:u w:val="single"/>
              </w:rPr>
              <w:t>Soggetto Capofila</w:t>
            </w:r>
            <w:r w:rsidR="00FA3103">
              <w:rPr>
                <w:rFonts w:ascii="Arial" w:hAnsi="Arial" w:cs="Arial"/>
                <w:b/>
                <w:sz w:val="22"/>
                <w:szCs w:val="22"/>
                <w:u w:val="single"/>
              </w:rPr>
              <w:t>/mandatario</w:t>
            </w:r>
            <w:r w:rsidRPr="00473456">
              <w:rPr>
                <w:rFonts w:ascii="Arial" w:hAnsi="Arial" w:cs="Arial"/>
                <w:sz w:val="22"/>
                <w:szCs w:val="22"/>
              </w:rPr>
              <w:t xml:space="preserve"> del raggruppamento costituito/costituendo</w:t>
            </w:r>
          </w:p>
          <w:p w14:paraId="56BFC242" w14:textId="77777777" w:rsidR="006A20AA" w:rsidRPr="00473456" w:rsidRDefault="006A20AA" w:rsidP="006A20AA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74EC239" w14:textId="77777777" w:rsidR="001C38D9" w:rsidRDefault="001C38D9" w:rsidP="006A20AA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8C3618" w14:textId="737DA898" w:rsidR="006A20AA" w:rsidRDefault="006A20AA" w:rsidP="006A20AA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456">
              <w:rPr>
                <w:rFonts w:ascii="Arial" w:hAnsi="Arial" w:cs="Arial"/>
                <w:b/>
                <w:bCs/>
                <w:sz w:val="22"/>
                <w:szCs w:val="22"/>
              </w:rPr>
              <w:t>DICHIARO</w:t>
            </w:r>
            <w:r w:rsidRPr="0047345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6B9CFA6" w14:textId="77777777" w:rsidR="001C38D9" w:rsidRPr="00473456" w:rsidRDefault="001C38D9" w:rsidP="006A20AA">
            <w:pPr>
              <w:tabs>
                <w:tab w:val="left" w:pos="284"/>
              </w:tabs>
              <w:spacing w:before="0"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040193" w14:textId="77777777" w:rsidR="006A20AA" w:rsidRPr="00473456" w:rsidRDefault="006A20AA" w:rsidP="006A20AA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BD297D" w14:textId="747F61CA" w:rsidR="006A20AA" w:rsidRPr="001C38D9" w:rsidRDefault="006A20AA" w:rsidP="001C38D9">
            <w:pPr>
              <w:pStyle w:val="Paragrafoelenco"/>
              <w:numPr>
                <w:ilvl w:val="0"/>
                <w:numId w:val="37"/>
              </w:num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C38D9">
              <w:rPr>
                <w:rFonts w:ascii="Arial" w:hAnsi="Arial" w:cs="Arial"/>
                <w:sz w:val="22"/>
                <w:szCs w:val="22"/>
              </w:rPr>
              <w:t xml:space="preserve">che il </w:t>
            </w:r>
            <w:r w:rsidRPr="001C38D9">
              <w:rPr>
                <w:rFonts w:ascii="Arial" w:hAnsi="Arial" w:cs="Arial"/>
                <w:b/>
                <w:bCs/>
                <w:sz w:val="22"/>
                <w:szCs w:val="22"/>
              </w:rPr>
              <w:t>raggruppamento</w:t>
            </w:r>
            <w:r w:rsidR="007325AE" w:rsidRPr="001C38D9">
              <w:rPr>
                <w:rFonts w:ascii="Arial" w:hAnsi="Arial" w:cs="Arial"/>
                <w:b/>
                <w:bCs/>
                <w:sz w:val="22"/>
                <w:szCs w:val="22"/>
              </w:rPr>
              <w:t>/aggregazione</w:t>
            </w:r>
            <w:r w:rsidR="00E50904" w:rsidRPr="001C38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325AE" w:rsidRPr="001C38D9">
              <w:rPr>
                <w:rFonts w:ascii="Arial" w:hAnsi="Arial" w:cs="Arial"/>
                <w:b/>
                <w:bCs/>
                <w:sz w:val="22"/>
                <w:szCs w:val="22"/>
              </w:rPr>
              <w:t>costituito</w:t>
            </w:r>
            <w:r w:rsidR="00FA3103" w:rsidRPr="001C38D9">
              <w:rPr>
                <w:rFonts w:ascii="Arial" w:hAnsi="Arial" w:cs="Arial"/>
                <w:b/>
                <w:bCs/>
                <w:sz w:val="22"/>
                <w:szCs w:val="22"/>
              </w:rPr>
              <w:t>/costituendo</w:t>
            </w:r>
            <w:r w:rsidRPr="001C38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è</w:t>
            </w:r>
            <w:r w:rsidR="00B26F9F" w:rsidRPr="001C38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C38D9">
              <w:rPr>
                <w:rFonts w:ascii="Arial" w:hAnsi="Arial" w:cs="Arial"/>
                <w:b/>
                <w:bCs/>
                <w:sz w:val="22"/>
                <w:szCs w:val="22"/>
              </w:rPr>
              <w:t>composto</w:t>
            </w:r>
            <w:r w:rsidRPr="001C38D9">
              <w:rPr>
                <w:rFonts w:ascii="Arial" w:hAnsi="Arial" w:cs="Arial"/>
                <w:sz w:val="22"/>
                <w:szCs w:val="22"/>
              </w:rPr>
              <w:t xml:space="preserve"> dalle seguenti imprese:</w:t>
            </w:r>
          </w:p>
          <w:p w14:paraId="4EED6605" w14:textId="77777777" w:rsidR="006A20AA" w:rsidRPr="00473456" w:rsidRDefault="006A20AA" w:rsidP="006A20AA">
            <w:pPr>
              <w:tabs>
                <w:tab w:val="left" w:pos="284"/>
              </w:tabs>
              <w:spacing w:before="0" w:after="0" w:line="240" w:lineRule="auto"/>
              <w:rPr>
                <w:rFonts w:ascii="Arial" w:eastAsia="Wingdings" w:hAnsi="Arial" w:cs="Arial"/>
                <w:sz w:val="22"/>
                <w:szCs w:val="22"/>
              </w:rPr>
            </w:pPr>
          </w:p>
          <w:p w14:paraId="046F9DD8" w14:textId="77777777" w:rsidR="006A20AA" w:rsidRPr="00473456" w:rsidRDefault="006A20AA" w:rsidP="00AE39FE">
            <w:pPr>
              <w:tabs>
                <w:tab w:val="left" w:pos="284"/>
              </w:tabs>
              <w:spacing w:before="0" w:after="0" w:line="240" w:lineRule="auto"/>
              <w:ind w:left="164" w:right="357"/>
              <w:rPr>
                <w:rFonts w:ascii="Arial" w:eastAsia="Wingdings" w:hAnsi="Arial" w:cs="Arial"/>
                <w:sz w:val="22"/>
                <w:szCs w:val="22"/>
                <w:u w:val="single"/>
              </w:rPr>
            </w:pPr>
            <w:r w:rsidRPr="00473456">
              <w:rPr>
                <w:rFonts w:ascii="Arial" w:eastAsia="Wingdings" w:hAnsi="Arial" w:cs="Arial"/>
                <w:sz w:val="22"/>
                <w:szCs w:val="22"/>
                <w:u w:val="single"/>
              </w:rPr>
              <w:t xml:space="preserve">Impresa 1 </w:t>
            </w:r>
          </w:p>
          <w:p w14:paraId="49071AA5" w14:textId="558BF167" w:rsidR="006A20AA" w:rsidRPr="00473456" w:rsidRDefault="006A20AA" w:rsidP="00AE39FE">
            <w:pPr>
              <w:tabs>
                <w:tab w:val="left" w:pos="284"/>
              </w:tabs>
              <w:spacing w:before="0" w:after="0" w:line="240" w:lineRule="auto"/>
              <w:ind w:left="164" w:right="357"/>
              <w:rPr>
                <w:rFonts w:ascii="Arial" w:hAnsi="Arial" w:cs="Arial"/>
                <w:sz w:val="22"/>
                <w:szCs w:val="22"/>
              </w:rPr>
            </w:pPr>
            <w:r w:rsidRPr="00473456">
              <w:rPr>
                <w:rFonts w:ascii="Arial" w:eastAsia="Wingdings" w:hAnsi="Arial" w:cs="Arial"/>
                <w:sz w:val="22"/>
                <w:szCs w:val="22"/>
              </w:rPr>
              <w:t xml:space="preserve">(denominazione) ……………………………………………………………………………………… </w:t>
            </w:r>
            <w:r w:rsidRPr="00473456">
              <w:rPr>
                <w:rFonts w:ascii="Arial" w:hAnsi="Arial" w:cs="Arial"/>
                <w:sz w:val="22"/>
                <w:szCs w:val="22"/>
              </w:rPr>
              <w:t>avente sede legale in …………………….. Via ………………………………………………</w:t>
            </w:r>
            <w:r w:rsidR="00AE39FE" w:rsidRPr="00473456">
              <w:rPr>
                <w:rFonts w:ascii="Arial" w:hAnsi="Arial" w:cs="Arial"/>
                <w:sz w:val="22"/>
                <w:szCs w:val="22"/>
              </w:rPr>
              <w:t>…………</w:t>
            </w:r>
            <w:r w:rsidRPr="00473456">
              <w:rPr>
                <w:rFonts w:ascii="Arial" w:hAnsi="Arial" w:cs="Arial"/>
                <w:sz w:val="22"/>
                <w:szCs w:val="22"/>
              </w:rPr>
              <w:t>………… CAP ……………………… Provincia ……………. e sede operativa (</w:t>
            </w:r>
            <w:r w:rsidRPr="00473456">
              <w:rPr>
                <w:rFonts w:ascii="Arial" w:hAnsi="Arial" w:cs="Arial"/>
                <w:i/>
                <w:iCs/>
                <w:sz w:val="22"/>
                <w:szCs w:val="22"/>
              </w:rPr>
              <w:t>se diversa dalla sede legale</w:t>
            </w:r>
            <w:r w:rsidRPr="00473456">
              <w:rPr>
                <w:rFonts w:ascii="Arial" w:hAnsi="Arial" w:cs="Arial"/>
                <w:sz w:val="22"/>
                <w:szCs w:val="22"/>
              </w:rPr>
              <w:t>) in ……………….. Via …………..………………… CAP ……………………… Provincia ……………....CF …………………………………….. P. IVA …………………………………….</w:t>
            </w:r>
          </w:p>
          <w:p w14:paraId="3096081B" w14:textId="77777777" w:rsidR="006A20AA" w:rsidRPr="00473456" w:rsidRDefault="006A20AA" w:rsidP="00AE39FE">
            <w:pPr>
              <w:tabs>
                <w:tab w:val="left" w:pos="284"/>
              </w:tabs>
              <w:spacing w:before="0" w:after="0" w:line="240" w:lineRule="auto"/>
              <w:ind w:left="164" w:right="357"/>
              <w:rPr>
                <w:rFonts w:ascii="Arial" w:eastAsia="Wingdings" w:hAnsi="Arial" w:cs="Arial"/>
                <w:sz w:val="22"/>
                <w:szCs w:val="22"/>
              </w:rPr>
            </w:pPr>
          </w:p>
          <w:p w14:paraId="06C1B753" w14:textId="77777777" w:rsidR="006A20AA" w:rsidRPr="00473456" w:rsidRDefault="006A20AA" w:rsidP="00AE39FE">
            <w:pPr>
              <w:tabs>
                <w:tab w:val="left" w:pos="284"/>
              </w:tabs>
              <w:spacing w:before="0" w:after="0" w:line="240" w:lineRule="auto"/>
              <w:ind w:left="164" w:right="357"/>
              <w:rPr>
                <w:rFonts w:ascii="Arial" w:eastAsia="Wingdings" w:hAnsi="Arial" w:cs="Arial"/>
                <w:sz w:val="22"/>
                <w:szCs w:val="22"/>
                <w:u w:val="single"/>
              </w:rPr>
            </w:pPr>
            <w:r w:rsidRPr="00473456">
              <w:rPr>
                <w:rFonts w:ascii="Arial" w:eastAsia="Wingdings" w:hAnsi="Arial" w:cs="Arial"/>
                <w:sz w:val="22"/>
                <w:szCs w:val="22"/>
                <w:u w:val="single"/>
              </w:rPr>
              <w:t xml:space="preserve">Impresa 2 </w:t>
            </w:r>
          </w:p>
          <w:p w14:paraId="50A29184" w14:textId="7769336E" w:rsidR="006A20AA" w:rsidRPr="00473456" w:rsidRDefault="006A20AA" w:rsidP="00AE39FE">
            <w:pPr>
              <w:tabs>
                <w:tab w:val="left" w:pos="284"/>
              </w:tabs>
              <w:spacing w:before="0" w:after="0" w:line="240" w:lineRule="auto"/>
              <w:ind w:left="164" w:right="357"/>
              <w:rPr>
                <w:rFonts w:ascii="Arial" w:hAnsi="Arial" w:cs="Arial"/>
                <w:sz w:val="22"/>
                <w:szCs w:val="22"/>
              </w:rPr>
            </w:pPr>
            <w:r w:rsidRPr="00473456">
              <w:rPr>
                <w:rFonts w:ascii="Arial" w:eastAsia="Wingdings" w:hAnsi="Arial" w:cs="Arial"/>
                <w:sz w:val="22"/>
                <w:szCs w:val="22"/>
              </w:rPr>
              <w:t xml:space="preserve">(denominazione) ……………………………………………………………………………………… </w:t>
            </w:r>
            <w:r w:rsidRPr="00473456">
              <w:rPr>
                <w:rFonts w:ascii="Arial" w:hAnsi="Arial" w:cs="Arial"/>
                <w:sz w:val="22"/>
                <w:szCs w:val="22"/>
              </w:rPr>
              <w:t>avente sede legale in ………………………….. Via ……………………… CAP ……………………… Provincia ……………. e sede operativa (</w:t>
            </w:r>
            <w:r w:rsidRPr="00473456">
              <w:rPr>
                <w:rFonts w:ascii="Arial" w:hAnsi="Arial" w:cs="Arial"/>
                <w:i/>
                <w:iCs/>
                <w:sz w:val="22"/>
                <w:szCs w:val="22"/>
              </w:rPr>
              <w:t>se diversa dalla sede legale</w:t>
            </w:r>
            <w:r w:rsidRPr="00473456">
              <w:rPr>
                <w:rFonts w:ascii="Arial" w:hAnsi="Arial" w:cs="Arial"/>
                <w:sz w:val="22"/>
                <w:szCs w:val="22"/>
              </w:rPr>
              <w:t>) in ………………………….. Via …………..………………… CAP ……………………… Provincia ……………....CF ……………………………….. P. IVA ……………………………………….</w:t>
            </w:r>
          </w:p>
          <w:p w14:paraId="07B54ECC" w14:textId="115FD3AC" w:rsidR="006A20AA" w:rsidRDefault="006A20AA" w:rsidP="00AE39FE">
            <w:pPr>
              <w:spacing w:before="240" w:after="240"/>
              <w:ind w:left="164" w:right="357"/>
              <w:contextualSpacing/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</w:pPr>
          </w:p>
          <w:p w14:paraId="24482216" w14:textId="77777777" w:rsidR="001C38D9" w:rsidRPr="00473456" w:rsidRDefault="001C38D9" w:rsidP="00AE39FE">
            <w:pPr>
              <w:spacing w:before="240" w:after="240"/>
              <w:ind w:left="164" w:right="357"/>
              <w:contextualSpacing/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</w:pPr>
          </w:p>
          <w:p w14:paraId="519C936B" w14:textId="09101112" w:rsidR="006A20AA" w:rsidRPr="001C38D9" w:rsidRDefault="006A20AA" w:rsidP="001C38D9">
            <w:pPr>
              <w:pStyle w:val="Paragrafoelenco"/>
              <w:numPr>
                <w:ilvl w:val="0"/>
                <w:numId w:val="37"/>
              </w:numPr>
              <w:spacing w:before="240" w:after="360"/>
              <w:ind w:right="357"/>
              <w:rPr>
                <w:rFonts w:ascii="Arial" w:hAnsi="Arial" w:cs="Arial"/>
                <w:sz w:val="22"/>
                <w:szCs w:val="22"/>
              </w:rPr>
            </w:pPr>
            <w:r w:rsidRPr="001C38D9">
              <w:rPr>
                <w:rFonts w:ascii="Arial" w:hAnsi="Arial" w:cs="Arial"/>
                <w:sz w:val="22"/>
                <w:szCs w:val="22"/>
              </w:rPr>
              <w:t xml:space="preserve">che la </w:t>
            </w:r>
            <w:r w:rsidRPr="001C38D9">
              <w:rPr>
                <w:rFonts w:ascii="Arial" w:hAnsi="Arial" w:cs="Arial"/>
                <w:b/>
                <w:bCs/>
                <w:sz w:val="22"/>
                <w:szCs w:val="22"/>
              </w:rPr>
              <w:t>quota di ripartizione</w:t>
            </w:r>
            <w:r w:rsidRPr="001C38D9">
              <w:rPr>
                <w:rFonts w:ascii="Arial" w:hAnsi="Arial" w:cs="Arial"/>
                <w:sz w:val="22"/>
                <w:szCs w:val="22"/>
              </w:rPr>
              <w:t xml:space="preserve"> delle spese ammissibili al progetto tra le imprese aderenti </w:t>
            </w:r>
            <w:r w:rsidR="00AE39FE" w:rsidRPr="001C38D9">
              <w:rPr>
                <w:rFonts w:ascii="Arial" w:hAnsi="Arial" w:cs="Arial"/>
                <w:b/>
                <w:bCs/>
                <w:sz w:val="22"/>
                <w:szCs w:val="22"/>
              </w:rPr>
              <w:t>e il contributo richiesto</w:t>
            </w:r>
            <w:r w:rsidR="00AE39FE" w:rsidRPr="001C38D9">
              <w:rPr>
                <w:rFonts w:ascii="Arial" w:hAnsi="Arial" w:cs="Arial"/>
                <w:sz w:val="22"/>
                <w:szCs w:val="22"/>
              </w:rPr>
              <w:t xml:space="preserve"> sono</w:t>
            </w:r>
            <w:r w:rsidRPr="001C38D9">
              <w:rPr>
                <w:rFonts w:ascii="Arial" w:hAnsi="Arial" w:cs="Arial"/>
                <w:sz w:val="22"/>
                <w:szCs w:val="22"/>
              </w:rPr>
              <w:t>: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4836"/>
              <w:gridCol w:w="2432"/>
              <w:gridCol w:w="2424"/>
            </w:tblGrid>
            <w:tr w:rsidR="00AE39FE" w:rsidRPr="00473456" w14:paraId="3F0CFAF0" w14:textId="77777777" w:rsidTr="00AE39FE">
              <w:tc>
                <w:tcPr>
                  <w:tcW w:w="4416" w:type="dxa"/>
                </w:tcPr>
                <w:p w14:paraId="17975D91" w14:textId="37F7FBEC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Impresa</w:t>
                  </w:r>
                </w:p>
              </w:tc>
              <w:tc>
                <w:tcPr>
                  <w:tcW w:w="2518" w:type="dxa"/>
                </w:tcPr>
                <w:p w14:paraId="07EF241E" w14:textId="586E4E45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Quota percentuale di ripartizione</w:t>
                  </w:r>
                </w:p>
              </w:tc>
              <w:tc>
                <w:tcPr>
                  <w:tcW w:w="2518" w:type="dxa"/>
                </w:tcPr>
                <w:p w14:paraId="24ED4F6E" w14:textId="6F41B6F9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Contributo richiesto</w:t>
                  </w:r>
                </w:p>
              </w:tc>
            </w:tr>
            <w:tr w:rsidR="00AE39FE" w:rsidRPr="00473456" w14:paraId="3B1F9A18" w14:textId="77777777" w:rsidTr="00AE39FE">
              <w:tc>
                <w:tcPr>
                  <w:tcW w:w="4416" w:type="dxa"/>
                </w:tcPr>
                <w:p w14:paraId="705515BE" w14:textId="77777777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Capofila</w:t>
                  </w:r>
                </w:p>
                <w:p w14:paraId="7003AA11" w14:textId="5DC28680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………………………………………………………</w:t>
                  </w:r>
                </w:p>
              </w:tc>
              <w:tc>
                <w:tcPr>
                  <w:tcW w:w="2518" w:type="dxa"/>
                </w:tcPr>
                <w:p w14:paraId="2411CC0C" w14:textId="09FD632B" w:rsidR="00AE39FE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…….</w:t>
                  </w:r>
                  <w:r w:rsidR="00AE39FE"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518" w:type="dxa"/>
                </w:tcPr>
                <w:p w14:paraId="57A0490F" w14:textId="253BD25E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€</w:t>
                  </w:r>
                  <w:r w:rsidR="00CB5D35"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 xml:space="preserve"> ……….</w:t>
                  </w:r>
                </w:p>
              </w:tc>
            </w:tr>
            <w:tr w:rsidR="00CB5D35" w:rsidRPr="00473456" w14:paraId="67C197B0" w14:textId="77777777" w:rsidTr="00AE39FE">
              <w:tc>
                <w:tcPr>
                  <w:tcW w:w="4416" w:type="dxa"/>
                </w:tcPr>
                <w:p w14:paraId="4C11BC21" w14:textId="77777777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Impresa 1:</w:t>
                  </w:r>
                </w:p>
                <w:p w14:paraId="466755CC" w14:textId="6E5B6A9D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 xml:space="preserve"> ………………………………..……………………</w:t>
                  </w:r>
                </w:p>
              </w:tc>
              <w:tc>
                <w:tcPr>
                  <w:tcW w:w="2518" w:type="dxa"/>
                </w:tcPr>
                <w:p w14:paraId="41951EC2" w14:textId="39B60895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…….%</w:t>
                  </w:r>
                </w:p>
              </w:tc>
              <w:tc>
                <w:tcPr>
                  <w:tcW w:w="2518" w:type="dxa"/>
                </w:tcPr>
                <w:p w14:paraId="05534D1A" w14:textId="0E0F40FB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€ ……….</w:t>
                  </w:r>
                </w:p>
              </w:tc>
            </w:tr>
            <w:tr w:rsidR="00CB5D35" w:rsidRPr="00473456" w14:paraId="6A6D94D2" w14:textId="77777777" w:rsidTr="00AE39FE">
              <w:tc>
                <w:tcPr>
                  <w:tcW w:w="4416" w:type="dxa"/>
                </w:tcPr>
                <w:p w14:paraId="2B35E96A" w14:textId="77777777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Impresa 2:</w:t>
                  </w:r>
                </w:p>
                <w:p w14:paraId="08E53274" w14:textId="7209CBF3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……………………………………………..……….</w:t>
                  </w:r>
                </w:p>
              </w:tc>
              <w:tc>
                <w:tcPr>
                  <w:tcW w:w="2518" w:type="dxa"/>
                </w:tcPr>
                <w:p w14:paraId="27A2159A" w14:textId="595C5535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…….%</w:t>
                  </w:r>
                </w:p>
              </w:tc>
              <w:tc>
                <w:tcPr>
                  <w:tcW w:w="2518" w:type="dxa"/>
                </w:tcPr>
                <w:p w14:paraId="5BCD34C0" w14:textId="01DF658D" w:rsidR="00CB5D35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  <w:u w:val="single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€ ……….</w:t>
                  </w:r>
                </w:p>
              </w:tc>
            </w:tr>
            <w:tr w:rsidR="00AE39FE" w:rsidRPr="00473456" w14:paraId="7923D42F" w14:textId="77777777" w:rsidTr="00AE39FE">
              <w:tc>
                <w:tcPr>
                  <w:tcW w:w="4416" w:type="dxa"/>
                </w:tcPr>
                <w:p w14:paraId="08F32BC9" w14:textId="77777777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TOTALE</w:t>
                  </w:r>
                </w:p>
              </w:tc>
              <w:tc>
                <w:tcPr>
                  <w:tcW w:w="2518" w:type="dxa"/>
                </w:tcPr>
                <w:p w14:paraId="3D521BE7" w14:textId="14F5CF92" w:rsidR="00AE39FE" w:rsidRPr="00473456" w:rsidRDefault="00AE39FE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2518" w:type="dxa"/>
                </w:tcPr>
                <w:p w14:paraId="73E37C48" w14:textId="3D766EFA" w:rsidR="00AE39FE" w:rsidRPr="00473456" w:rsidRDefault="00CB5D35" w:rsidP="006D58D2">
                  <w:pPr>
                    <w:framePr w:hSpace="141" w:wrap="around" w:vAnchor="text" w:hAnchor="margin" w:y="-363"/>
                    <w:spacing w:before="240" w:after="240"/>
                    <w:contextualSpacing/>
                    <w:jc w:val="center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r w:rsidRPr="00473456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€ ……….</w:t>
                  </w:r>
                </w:p>
              </w:tc>
            </w:tr>
          </w:tbl>
          <w:p w14:paraId="6E8FFCFE" w14:textId="77777777" w:rsidR="006A20AA" w:rsidRPr="00473456" w:rsidRDefault="006A20AA" w:rsidP="006A20AA">
            <w:pPr>
              <w:spacing w:before="240" w:after="240"/>
              <w:contextualSpacing/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</w:pPr>
          </w:p>
          <w:p w14:paraId="0B3808CA" w14:textId="77777777" w:rsidR="001C38D9" w:rsidRDefault="001C38D9" w:rsidP="006A20AA">
            <w:pPr>
              <w:spacing w:before="240" w:after="240"/>
              <w:contextualSpacing/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</w:pPr>
          </w:p>
          <w:p w14:paraId="24E98819" w14:textId="4876A8D7" w:rsidR="006A20AA" w:rsidRPr="00473456" w:rsidRDefault="006A20AA" w:rsidP="006A20AA">
            <w:pPr>
              <w:spacing w:before="240" w:after="240"/>
              <w:contextualSpacing/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</w:pPr>
            <w:r w:rsidRPr="00473456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In caso di RTI/aggregazione compilare anche i seguenti allegati:</w:t>
            </w:r>
          </w:p>
          <w:p w14:paraId="2E16E93F" w14:textId="77777777" w:rsidR="006A20AA" w:rsidRPr="00473456" w:rsidRDefault="006A20AA" w:rsidP="006A20AA">
            <w:pPr>
              <w:pStyle w:val="Paragrafoelenco"/>
              <w:numPr>
                <w:ilvl w:val="0"/>
                <w:numId w:val="29"/>
              </w:numPr>
              <w:spacing w:before="240" w:after="240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473456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Allegato 1a - Domanda di ammissione impresa diversa dal capofila </w:t>
            </w:r>
          </w:p>
          <w:p w14:paraId="3FFED846" w14:textId="77777777" w:rsidR="006A20AA" w:rsidRPr="00473456" w:rsidRDefault="006A20AA" w:rsidP="006A20AA">
            <w:pPr>
              <w:pStyle w:val="Paragrafoelenco"/>
              <w:numPr>
                <w:ilvl w:val="0"/>
                <w:numId w:val="29"/>
              </w:num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473456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Allegato 1 b - Lettera di impegno alla costituzione di RTI/aggregazione </w:t>
            </w:r>
          </w:p>
        </w:tc>
      </w:tr>
    </w:tbl>
    <w:p w14:paraId="081D6A0B" w14:textId="6B79E942" w:rsidR="00EF7C53" w:rsidRPr="00473456" w:rsidRDefault="00EF7C53" w:rsidP="007622C1">
      <w:pPr>
        <w:spacing w:after="80"/>
        <w:contextualSpacing/>
        <w:rPr>
          <w:rFonts w:ascii="Arial" w:hAnsi="Arial" w:cs="Arial"/>
          <w:b/>
          <w:sz w:val="22"/>
          <w:szCs w:val="22"/>
        </w:rPr>
      </w:pPr>
    </w:p>
    <w:p w14:paraId="5DD9F094" w14:textId="77777777" w:rsidR="001C38D9" w:rsidRDefault="001C38D9" w:rsidP="007622C1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51FE126B" w14:textId="77777777" w:rsidR="001C38D9" w:rsidRDefault="001C38D9" w:rsidP="007622C1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AF4F8E4" w14:textId="77777777" w:rsidR="001C38D9" w:rsidRDefault="001C38D9" w:rsidP="007622C1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A9B124D" w14:textId="15323A9D" w:rsidR="001C38D9" w:rsidRDefault="001C38D9" w:rsidP="007622C1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2FF526E" w14:textId="77777777" w:rsidR="005F191B" w:rsidRDefault="005F191B" w:rsidP="007622C1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314EBCAB" w14:textId="06836A22" w:rsidR="007622C1" w:rsidRDefault="007622C1" w:rsidP="007622C1">
      <w:pPr>
        <w:spacing w:before="240" w:after="240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473456">
        <w:rPr>
          <w:rFonts w:ascii="Arial" w:hAnsi="Arial" w:cs="Arial"/>
          <w:b/>
          <w:sz w:val="22"/>
          <w:szCs w:val="22"/>
        </w:rPr>
        <w:lastRenderedPageBreak/>
        <w:t>CHIEDE</w:t>
      </w:r>
    </w:p>
    <w:p w14:paraId="273DA460" w14:textId="77777777" w:rsidR="001C38D9" w:rsidRPr="00473456" w:rsidRDefault="001C38D9" w:rsidP="007622C1">
      <w:pPr>
        <w:spacing w:before="240" w:after="240"/>
        <w:contextualSpacing/>
        <w:jc w:val="center"/>
        <w:rPr>
          <w:rFonts w:ascii="Arial" w:hAnsi="Arial" w:cs="Arial"/>
          <w:sz w:val="22"/>
          <w:szCs w:val="22"/>
        </w:rPr>
      </w:pPr>
    </w:p>
    <w:p w14:paraId="2BE7BF04" w14:textId="242787A5" w:rsidR="00AE404A" w:rsidRPr="00473456" w:rsidRDefault="007622C1" w:rsidP="00AE404A">
      <w:pPr>
        <w:spacing w:after="8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di poter accedere al contributo previsto </w:t>
      </w:r>
      <w:r w:rsidR="0083306D" w:rsidRPr="00473456">
        <w:rPr>
          <w:rFonts w:ascii="Arial" w:hAnsi="Arial" w:cs="Arial"/>
          <w:sz w:val="22"/>
          <w:szCs w:val="22"/>
        </w:rPr>
        <w:t xml:space="preserve">dall'Avviso Pubblico a valere sull'Azione </w:t>
      </w:r>
      <w:r w:rsidR="00DF2DA8" w:rsidRPr="00473456">
        <w:rPr>
          <w:rFonts w:ascii="Arial" w:hAnsi="Arial" w:cs="Arial"/>
          <w:sz w:val="22"/>
          <w:szCs w:val="22"/>
        </w:rPr>
        <w:t>Azione 1.4.1 del POR-FESR 2014-2020 “Living Lab” nei capoluoghi di Provincia di Perugia e Terni, “Sostegno all’individuazione di soluzioni innovative a specifici problemi di rilevanza sociale attraverso l’utilizzo di ambienti di innovazione aperta</w:t>
      </w:r>
      <w:r w:rsidR="00DF2DA8" w:rsidRPr="00473456">
        <w:rPr>
          <w:rFonts w:ascii="Arial" w:hAnsi="Arial" w:cs="Arial"/>
          <w:b/>
          <w:sz w:val="22"/>
          <w:szCs w:val="22"/>
        </w:rPr>
        <w:t xml:space="preserve"> </w:t>
      </w:r>
      <w:r w:rsidR="00DF2DA8" w:rsidRPr="00473456">
        <w:rPr>
          <w:rFonts w:ascii="Arial" w:hAnsi="Arial" w:cs="Arial"/>
          <w:sz w:val="22"/>
          <w:szCs w:val="22"/>
        </w:rPr>
        <w:t xml:space="preserve">LivingLAB” </w:t>
      </w:r>
      <w:r w:rsidR="0083306D" w:rsidRPr="00473456">
        <w:rPr>
          <w:rFonts w:ascii="Arial" w:hAnsi="Arial" w:cs="Arial"/>
          <w:sz w:val="22"/>
          <w:szCs w:val="22"/>
        </w:rPr>
        <w:t>per la realizzazione di Progetti</w:t>
      </w:r>
      <w:r w:rsidR="00DF2DA8" w:rsidRPr="00473456">
        <w:rPr>
          <w:rFonts w:ascii="Arial" w:hAnsi="Arial" w:cs="Arial"/>
          <w:sz w:val="22"/>
          <w:szCs w:val="22"/>
        </w:rPr>
        <w:t xml:space="preserve"> per lo sviluppo di soluzioni innovative e tecnologiche</w:t>
      </w:r>
      <w:r w:rsidR="003A535E" w:rsidRPr="00473456">
        <w:rPr>
          <w:rFonts w:ascii="Arial" w:hAnsi="Arial" w:cs="Arial"/>
          <w:sz w:val="22"/>
          <w:szCs w:val="22"/>
        </w:rPr>
        <w:t xml:space="preserve"> (art.3 dell’avviso pubblico), </w:t>
      </w:r>
      <w:r w:rsidR="00AE404A" w:rsidRPr="00473456">
        <w:rPr>
          <w:rFonts w:ascii="Arial" w:hAnsi="Arial" w:cs="Arial"/>
          <w:sz w:val="22"/>
          <w:szCs w:val="22"/>
        </w:rPr>
        <w:t>per i Capoluoghi di Provincia di Terni e Perugia.</w:t>
      </w:r>
    </w:p>
    <w:p w14:paraId="3B50DB5D" w14:textId="5E910269" w:rsidR="001A4ADA" w:rsidRPr="00473456" w:rsidRDefault="001A4ADA" w:rsidP="00AE404A">
      <w:pPr>
        <w:spacing w:after="80"/>
        <w:contextualSpacing/>
        <w:rPr>
          <w:rFonts w:ascii="Arial" w:hAnsi="Arial" w:cs="Arial"/>
          <w:sz w:val="22"/>
          <w:szCs w:val="22"/>
        </w:rPr>
      </w:pPr>
    </w:p>
    <w:p w14:paraId="3041F58C" w14:textId="3A6814A7" w:rsidR="00AE404A" w:rsidRPr="00473456" w:rsidRDefault="00AE404A" w:rsidP="00AE404A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Specificare il Capoluogo oggetto della sfida:</w:t>
      </w:r>
    </w:p>
    <w:p w14:paraId="6D75DAF1" w14:textId="77777777" w:rsidR="00AE404A" w:rsidRPr="00473456" w:rsidRDefault="00AE404A" w:rsidP="009F00A8">
      <w:pPr>
        <w:pStyle w:val="Paragrafoelenco"/>
        <w:numPr>
          <w:ilvl w:val="0"/>
          <w:numId w:val="9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Perugia</w:t>
      </w:r>
    </w:p>
    <w:p w14:paraId="5D5D3CA5" w14:textId="77777777" w:rsidR="00AE404A" w:rsidRPr="00473456" w:rsidRDefault="00AE404A" w:rsidP="009F00A8">
      <w:pPr>
        <w:pStyle w:val="Paragrafoelenco"/>
        <w:numPr>
          <w:ilvl w:val="0"/>
          <w:numId w:val="9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Terni</w:t>
      </w:r>
    </w:p>
    <w:p w14:paraId="22456C24" w14:textId="77777777" w:rsidR="00314706" w:rsidRPr="00473456" w:rsidRDefault="00314706" w:rsidP="00AE39FE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021DF268" w14:textId="1479B752" w:rsidR="00AE39FE" w:rsidRPr="00473456" w:rsidRDefault="00AE39FE" w:rsidP="00AE39FE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Specificare la sfida/e</w:t>
      </w:r>
      <w:r w:rsidRPr="00473456">
        <w:rPr>
          <w:rStyle w:val="Rimandonotaapidipagina"/>
          <w:rFonts w:ascii="Arial" w:hAnsi="Arial" w:cs="Arial"/>
          <w:b/>
          <w:bCs/>
          <w:sz w:val="22"/>
          <w:szCs w:val="22"/>
        </w:rPr>
        <w:footnoteReference w:id="1"/>
      </w:r>
      <w:r w:rsidRPr="00473456">
        <w:rPr>
          <w:rFonts w:ascii="Arial" w:hAnsi="Arial" w:cs="Arial"/>
          <w:b/>
          <w:bCs/>
          <w:sz w:val="22"/>
          <w:szCs w:val="22"/>
        </w:rPr>
        <w:t xml:space="preserve"> per la quale si presenta il progetto:</w:t>
      </w:r>
    </w:p>
    <w:p w14:paraId="407FF8FC" w14:textId="3840ED50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F114A2">
        <w:rPr>
          <w:rFonts w:ascii="Arial" w:hAnsi="Arial" w:cs="Arial"/>
          <w:sz w:val="22"/>
          <w:szCs w:val="22"/>
        </w:rPr>
        <w:t>Soluzioni innovative e tecnologiche per migliorare l'offerta turistica. In particolar modo mediante sistemi di profilazione dei turisti, di raccolta e incrocio dei big data, finalizzati al miglioramento della mobilità/accessibilità turistica (in coerenza con l’area di specializzazione intelligente RIS3 Umbria: Smart Secure and Inclusive Communities).</w:t>
      </w:r>
    </w:p>
    <w:p w14:paraId="087FA6C7" w14:textId="33467579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F114A2">
        <w:rPr>
          <w:rFonts w:ascii="Arial" w:hAnsi="Arial" w:cs="Arial"/>
          <w:sz w:val="22"/>
          <w:szCs w:val="22"/>
        </w:rPr>
        <w:t xml:space="preserve">Soluzioni innovative per la mobilità veicolare e delle persone, per il monitoraggio dei dati della città in ottica di sostenibilità (riduzione traffico, inquinamento dell'aria, degrado ambientale etc.) (in coerenza con le aree di specializzazione intelligente RIS3: Energia e Ambiente, Umbria Smart Secure and Inclusive Communities). </w:t>
      </w:r>
    </w:p>
    <w:p w14:paraId="242DE1DB" w14:textId="5D9E9E28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114A2">
        <w:rPr>
          <w:rFonts w:ascii="Arial" w:hAnsi="Arial" w:cs="Arial"/>
          <w:sz w:val="22"/>
          <w:szCs w:val="22"/>
        </w:rPr>
        <w:t>Sistemi innovativi per il consumo consapevole/riuso/riciclo in coerenza con i principi dell'economia circolare (in coerenza con l’area di specializzazione intelligente RIS3 Umbria: Energia e Ambiente).</w:t>
      </w:r>
    </w:p>
    <w:p w14:paraId="0F3E65EE" w14:textId="5E5C090A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F114A2">
        <w:rPr>
          <w:rFonts w:ascii="Arial" w:hAnsi="Arial" w:cs="Arial"/>
          <w:sz w:val="22"/>
          <w:szCs w:val="22"/>
        </w:rPr>
        <w:t>Soluzioni innovative per la fruizione, valorizzazione e integrazione del patrimonio culturale della città e dei relativi spazi culturali associati (in coerenza con l’area di specializzazione intelligente RIS3 Umbria: Made in Italy Design Creatività).</w:t>
      </w:r>
    </w:p>
    <w:p w14:paraId="67D906FE" w14:textId="3C54DCBD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F114A2">
        <w:rPr>
          <w:rFonts w:ascii="Arial" w:hAnsi="Arial" w:cs="Arial"/>
          <w:sz w:val="22"/>
          <w:szCs w:val="22"/>
        </w:rPr>
        <w:t>Soluzioni per la digitalizzazione e l'innovazione tecnologica dei processi didattici e culturali (in coerenza con l’area di specializzazione intelligente RIS3 Umbria: Made in Italy Design Creatività).</w:t>
      </w:r>
    </w:p>
    <w:p w14:paraId="0BEE2C92" w14:textId="0076D18C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Pr="00F114A2">
        <w:rPr>
          <w:rFonts w:ascii="Arial" w:hAnsi="Arial" w:cs="Arial"/>
          <w:sz w:val="22"/>
          <w:szCs w:val="22"/>
        </w:rPr>
        <w:t>Soluzioni innovative per persone con disabilità fisica, mentale, con bisogni speciali e della terza età (in coerenza con le aree di specializzazione intelligente RIS3 Umbria: Salute, Smart Secure and Inclusive Communities).</w:t>
      </w:r>
    </w:p>
    <w:p w14:paraId="4B309EE7" w14:textId="540B60AB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Pr="00F114A2">
        <w:rPr>
          <w:rFonts w:ascii="Arial" w:hAnsi="Arial" w:cs="Arial"/>
          <w:sz w:val="22"/>
          <w:szCs w:val="22"/>
        </w:rPr>
        <w:t>Sistemi innovativi per migliorare il livello di sicurezza percepito nella città (esempio: attraverso il monitoraggio dei luoghi pubblici, migliore illuminazione pubblica, etc.) (in coerenza con le aree di specializzazione intelligente RIS3 Umbria: Energia e Ambiente, Smart Secure and Inclusive Communities).</w:t>
      </w:r>
    </w:p>
    <w:p w14:paraId="234CD0CC" w14:textId="00747489" w:rsidR="00F114A2" w:rsidRPr="00F114A2" w:rsidRDefault="00F114A2" w:rsidP="00F114A2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Pr="00F114A2">
        <w:rPr>
          <w:rFonts w:ascii="Arial" w:hAnsi="Arial" w:cs="Arial"/>
          <w:sz w:val="22"/>
          <w:szCs w:val="22"/>
        </w:rPr>
        <w:t>Soluzioni innovative per nuovi modelli di business mediante lo sviluppo di smart communities e l’utilizzo di nuove tecnologie digitali (in coerenza con le aree di specializzazione intelligente RIS3 Umbria: Made in Italy Design Creatività, Smart Secure and Inclusive Communities).</w:t>
      </w:r>
    </w:p>
    <w:p w14:paraId="723E39A6" w14:textId="576D2770" w:rsidR="00AE39FE" w:rsidRPr="00091E0B" w:rsidRDefault="007325AE" w:rsidP="000C5D5B">
      <w:pPr>
        <w:pStyle w:val="Paragrafoelenco"/>
        <w:numPr>
          <w:ilvl w:val="0"/>
          <w:numId w:val="35"/>
        </w:numPr>
        <w:spacing w:before="0" w:after="0" w:line="259" w:lineRule="auto"/>
        <w:rPr>
          <w:rFonts w:ascii="Arial" w:hAnsi="Arial" w:cs="Arial"/>
          <w:sz w:val="22"/>
          <w:szCs w:val="22"/>
        </w:rPr>
      </w:pPr>
      <w:r w:rsidRPr="00091E0B">
        <w:rPr>
          <w:rFonts w:ascii="Arial" w:hAnsi="Arial" w:cs="Arial"/>
          <w:sz w:val="22"/>
          <w:szCs w:val="22"/>
        </w:rPr>
        <w:t>9</w:t>
      </w:r>
      <w:r w:rsidR="00091E0B" w:rsidRPr="00091E0B">
        <w:rPr>
          <w:rFonts w:ascii="Arial" w:hAnsi="Arial" w:cs="Arial"/>
          <w:sz w:val="22"/>
          <w:szCs w:val="22"/>
        </w:rPr>
        <w:t xml:space="preserve">. </w:t>
      </w:r>
      <w:r w:rsidR="00AE39FE" w:rsidRPr="00091E0B">
        <w:rPr>
          <w:rFonts w:ascii="Arial" w:hAnsi="Arial" w:cs="Arial"/>
          <w:sz w:val="22"/>
          <w:szCs w:val="22"/>
        </w:rPr>
        <w:t>Altre soluzioni innovative volte a soddisfare fabbisogni della collettività dei capoluoghi di Provincia di Perugia e Terni in coerenza con tutte le aree di specializzazione intelligente della RIS3 Umbria (ovvero Made in Italy Design Creatività, Fabbrica Intelligente inclusiva dell’Aerospazio Energia e Ambiente, Chimica Verde, Agrifood, Salute, Smart Secure and Inclusive Communities).</w:t>
      </w:r>
    </w:p>
    <w:p w14:paraId="58368BFD" w14:textId="77777777" w:rsidR="00AE39FE" w:rsidRPr="00473456" w:rsidRDefault="00AE39FE" w:rsidP="00693D86">
      <w:pPr>
        <w:spacing w:after="0" w:line="259" w:lineRule="auto"/>
        <w:ind w:left="709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  <w:u w:val="single"/>
        </w:rPr>
        <w:t>Specificare l’ambito di specializzazione del progetto (RIS 3 Umbria)</w:t>
      </w:r>
      <w:r w:rsidRPr="00473456">
        <w:rPr>
          <w:rFonts w:ascii="Arial" w:hAnsi="Arial" w:cs="Arial"/>
          <w:sz w:val="22"/>
          <w:szCs w:val="22"/>
        </w:rPr>
        <w:t>:</w:t>
      </w:r>
    </w:p>
    <w:p w14:paraId="3FA55E53" w14:textId="77777777" w:rsidR="00AE39FE" w:rsidRPr="00473456" w:rsidRDefault="00AE39FE" w:rsidP="00AE39F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Made in Italy Design Creatività </w:t>
      </w:r>
    </w:p>
    <w:p w14:paraId="462061D4" w14:textId="77777777" w:rsidR="00AE39FE" w:rsidRPr="00473456" w:rsidRDefault="00AE39FE" w:rsidP="00AE39F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lastRenderedPageBreak/>
        <w:t xml:space="preserve">Fabbrica Intelligente inclusiva dell’Aerospazio </w:t>
      </w:r>
    </w:p>
    <w:p w14:paraId="6355ED63" w14:textId="77777777" w:rsidR="00AE39FE" w:rsidRPr="00473456" w:rsidRDefault="00AE39FE" w:rsidP="00AE39F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Energia e Ambiente </w:t>
      </w:r>
    </w:p>
    <w:p w14:paraId="7280D3F7" w14:textId="77777777" w:rsidR="00AE39FE" w:rsidRPr="00473456" w:rsidRDefault="00AE39FE" w:rsidP="00AE39F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Chimica Verde </w:t>
      </w:r>
    </w:p>
    <w:p w14:paraId="5350A53D" w14:textId="77777777" w:rsidR="00AE39FE" w:rsidRPr="00473456" w:rsidRDefault="00AE39FE" w:rsidP="00AE39F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Agrifood </w:t>
      </w:r>
    </w:p>
    <w:p w14:paraId="57DFEE66" w14:textId="77777777" w:rsidR="00AE39FE" w:rsidRPr="00473456" w:rsidRDefault="00AE39FE" w:rsidP="00AE39F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Salute </w:t>
      </w:r>
    </w:p>
    <w:p w14:paraId="44C9A5B5" w14:textId="77777777" w:rsidR="00AE39FE" w:rsidRPr="00473456" w:rsidRDefault="00AE39FE" w:rsidP="00AE39FE">
      <w:pPr>
        <w:pStyle w:val="Paragrafoelenco"/>
        <w:numPr>
          <w:ilvl w:val="0"/>
          <w:numId w:val="10"/>
        </w:numPr>
        <w:spacing w:before="0" w:after="0"/>
        <w:ind w:left="113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Smart Secure and Inclusive Communities</w:t>
      </w:r>
    </w:p>
    <w:p w14:paraId="5BAC56C5" w14:textId="77777777" w:rsidR="00693D86" w:rsidRPr="00473456" w:rsidRDefault="00693D86" w:rsidP="00DF2DA8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0A4A54B6" w14:textId="441D2EF2" w:rsidR="006B1AB8" w:rsidRPr="00473456" w:rsidRDefault="006B1AB8" w:rsidP="00DF2DA8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Contributo richiesto</w:t>
      </w:r>
      <w:r w:rsidR="00C5151D" w:rsidRPr="00473456">
        <w:rPr>
          <w:rFonts w:ascii="Arial" w:hAnsi="Arial" w:cs="Arial"/>
          <w:b/>
          <w:bCs/>
          <w:sz w:val="22"/>
          <w:szCs w:val="22"/>
        </w:rPr>
        <w:t xml:space="preserve"> dalla singola impresa ovvero capofila</w:t>
      </w:r>
    </w:p>
    <w:p w14:paraId="34A8BDF2" w14:textId="1936B8D6" w:rsidR="007622C1" w:rsidRPr="00473456" w:rsidRDefault="006B1AB8" w:rsidP="00C5151D">
      <w:p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contributo </w:t>
      </w:r>
      <w:r w:rsidR="007622C1" w:rsidRPr="00473456">
        <w:rPr>
          <w:rFonts w:ascii="Arial" w:hAnsi="Arial" w:cs="Arial"/>
          <w:sz w:val="22"/>
          <w:szCs w:val="22"/>
        </w:rPr>
        <w:t xml:space="preserve">pari a Euro </w:t>
      </w:r>
      <w:bookmarkStart w:id="1" w:name="_Hlk532220015"/>
      <w:r w:rsidR="00F3480C" w:rsidRPr="00473456">
        <w:rPr>
          <w:rFonts w:ascii="Arial" w:hAnsi="Arial" w:cs="Arial"/>
          <w:sz w:val="22"/>
          <w:szCs w:val="22"/>
        </w:rPr>
        <w:t>…………</w:t>
      </w:r>
      <w:r w:rsidR="00CB521E" w:rsidRPr="00473456">
        <w:rPr>
          <w:rFonts w:ascii="Arial" w:hAnsi="Arial" w:cs="Arial"/>
          <w:sz w:val="22"/>
          <w:szCs w:val="22"/>
        </w:rPr>
        <w:t>…</w:t>
      </w:r>
      <w:r w:rsidR="00F3480C" w:rsidRPr="00473456">
        <w:rPr>
          <w:rFonts w:ascii="Arial" w:hAnsi="Arial" w:cs="Arial"/>
          <w:sz w:val="22"/>
          <w:szCs w:val="22"/>
        </w:rPr>
        <w:t>………</w:t>
      </w:r>
      <w:r w:rsidR="00B04196" w:rsidRPr="00473456">
        <w:rPr>
          <w:rFonts w:ascii="Arial" w:hAnsi="Arial" w:cs="Arial"/>
          <w:sz w:val="22"/>
          <w:szCs w:val="22"/>
        </w:rPr>
        <w:t>………………..</w:t>
      </w:r>
      <w:r w:rsidR="00F3480C" w:rsidRPr="00473456">
        <w:rPr>
          <w:rFonts w:ascii="Arial" w:hAnsi="Arial" w:cs="Arial"/>
          <w:sz w:val="22"/>
          <w:szCs w:val="22"/>
        </w:rPr>
        <w:t>…</w:t>
      </w:r>
      <w:bookmarkEnd w:id="1"/>
      <w:r w:rsidR="00F3480C" w:rsidRPr="00473456">
        <w:rPr>
          <w:rStyle w:val="Rimandonotaapidipagina"/>
          <w:rFonts w:ascii="Arial" w:hAnsi="Arial" w:cs="Arial"/>
          <w:sz w:val="22"/>
          <w:szCs w:val="22"/>
        </w:rPr>
        <w:t xml:space="preserve"> </w:t>
      </w:r>
      <w:r w:rsidR="007622C1" w:rsidRPr="00473456">
        <w:rPr>
          <w:rFonts w:ascii="Arial" w:hAnsi="Arial" w:cs="Arial"/>
          <w:sz w:val="22"/>
          <w:szCs w:val="22"/>
        </w:rPr>
        <w:t xml:space="preserve">, a fronte di una spesa ammissibile prevista di Euro </w:t>
      </w:r>
      <w:bookmarkStart w:id="2" w:name="_Hlk532220148"/>
      <w:r w:rsidR="00F3480C" w:rsidRPr="00473456">
        <w:rPr>
          <w:rFonts w:ascii="Arial" w:hAnsi="Arial" w:cs="Arial"/>
          <w:sz w:val="22"/>
          <w:szCs w:val="22"/>
        </w:rPr>
        <w:t>……………………………………………….</w:t>
      </w:r>
      <w:r w:rsidR="000A609E" w:rsidRPr="00473456">
        <w:rPr>
          <w:rStyle w:val="Rimandonotaapidipagina"/>
          <w:rFonts w:ascii="Arial" w:hAnsi="Arial" w:cs="Arial"/>
          <w:sz w:val="22"/>
          <w:szCs w:val="22"/>
        </w:rPr>
        <w:footnoteReference w:id="2"/>
      </w:r>
      <w:bookmarkEnd w:id="2"/>
      <w:r w:rsidR="000A609E" w:rsidRPr="00473456">
        <w:rPr>
          <w:rFonts w:ascii="Arial" w:hAnsi="Arial" w:cs="Arial"/>
          <w:sz w:val="22"/>
          <w:szCs w:val="22"/>
        </w:rPr>
        <w:t>.</w:t>
      </w:r>
    </w:p>
    <w:p w14:paraId="1222B965" w14:textId="77777777" w:rsidR="00AE39FE" w:rsidRPr="00473456" w:rsidRDefault="00AE39FE" w:rsidP="00DF2DA8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18243805" w14:textId="30002F48" w:rsidR="001B24B8" w:rsidRPr="00473456" w:rsidRDefault="001B24B8" w:rsidP="00DF2DA8">
      <w:pPr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 xml:space="preserve">Titolo del Progetto </w:t>
      </w:r>
    </w:p>
    <w:p w14:paraId="488BADE0" w14:textId="4D049D99" w:rsidR="007622C1" w:rsidRPr="00473456" w:rsidRDefault="001B24B8" w:rsidP="007622C1">
      <w:pPr>
        <w:spacing w:after="4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3383AFC0" w14:textId="4E71325E" w:rsidR="00F3480C" w:rsidRPr="00473456" w:rsidRDefault="00F3480C" w:rsidP="00F3480C">
      <w:pPr>
        <w:spacing w:after="4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4BC3678" w14:textId="5DFA2DDE" w:rsidR="001B24B8" w:rsidRPr="00473456" w:rsidRDefault="001B24B8" w:rsidP="007622C1">
      <w:pPr>
        <w:spacing w:after="40"/>
        <w:contextualSpacing/>
        <w:rPr>
          <w:rFonts w:ascii="Arial" w:hAnsi="Arial" w:cs="Arial"/>
          <w:sz w:val="22"/>
          <w:szCs w:val="22"/>
        </w:rPr>
      </w:pPr>
    </w:p>
    <w:p w14:paraId="0CAA90FC" w14:textId="3CD8E547" w:rsidR="001B24B8" w:rsidRPr="00473456" w:rsidRDefault="001B24B8" w:rsidP="007622C1">
      <w:pPr>
        <w:spacing w:after="40"/>
        <w:contextualSpacing/>
        <w:rPr>
          <w:rFonts w:ascii="Arial" w:hAnsi="Arial" w:cs="Arial"/>
          <w:b/>
          <w:b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Sintesi del Progetto</w:t>
      </w:r>
      <w:r w:rsidR="00D01976" w:rsidRPr="0047345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F9795DC" w14:textId="77777777" w:rsidR="006D58D2" w:rsidRDefault="001B24B8" w:rsidP="007622C1">
      <w:pPr>
        <w:spacing w:after="4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0718E4" w14:textId="77777777" w:rsidR="006D58D2" w:rsidRDefault="006D58D2" w:rsidP="007622C1">
      <w:pPr>
        <w:spacing w:after="40"/>
        <w:contextualSpacing/>
        <w:rPr>
          <w:rFonts w:ascii="Arial" w:hAnsi="Arial" w:cs="Arial"/>
          <w:sz w:val="22"/>
          <w:szCs w:val="22"/>
        </w:rPr>
      </w:pPr>
    </w:p>
    <w:p w14:paraId="1FBC811C" w14:textId="555D154D" w:rsidR="001B24B8" w:rsidRPr="00473456" w:rsidRDefault="006D58D2" w:rsidP="007622C1">
      <w:pPr>
        <w:spacing w:after="40"/>
        <w:contextualSpacing/>
        <w:rPr>
          <w:rFonts w:ascii="Arial" w:hAnsi="Arial" w:cs="Arial"/>
          <w:sz w:val="22"/>
          <w:szCs w:val="22"/>
        </w:rPr>
      </w:pPr>
      <w:r w:rsidRPr="006D58D2">
        <w:rPr>
          <w:rFonts w:ascii="Arial" w:hAnsi="Arial" w:cs="Arial"/>
          <w:b/>
          <w:bCs/>
          <w:sz w:val="22"/>
          <w:szCs w:val="22"/>
        </w:rPr>
        <w:t>T</w:t>
      </w:r>
      <w:r w:rsidR="001B24B8" w:rsidRPr="006D58D2">
        <w:rPr>
          <w:rFonts w:ascii="Arial" w:hAnsi="Arial" w:cs="Arial"/>
          <w:b/>
          <w:bCs/>
          <w:sz w:val="22"/>
          <w:szCs w:val="22"/>
        </w:rPr>
        <w:t>e</w:t>
      </w:r>
      <w:r w:rsidR="001B24B8" w:rsidRPr="00473456">
        <w:rPr>
          <w:rFonts w:ascii="Arial" w:hAnsi="Arial" w:cs="Arial"/>
          <w:b/>
          <w:bCs/>
          <w:sz w:val="22"/>
          <w:szCs w:val="22"/>
        </w:rPr>
        <w:t>mpi</w:t>
      </w:r>
      <w:r w:rsidR="00CB521E" w:rsidRPr="00473456">
        <w:rPr>
          <w:rFonts w:ascii="Arial" w:hAnsi="Arial" w:cs="Arial"/>
          <w:b/>
          <w:bCs/>
          <w:sz w:val="22"/>
          <w:szCs w:val="22"/>
        </w:rPr>
        <w:t xml:space="preserve"> di realizzazione del progetto</w:t>
      </w:r>
      <w:r w:rsidR="00CB521E" w:rsidRPr="00473456">
        <w:rPr>
          <w:rFonts w:ascii="Arial" w:hAnsi="Arial" w:cs="Arial"/>
          <w:sz w:val="22"/>
          <w:szCs w:val="22"/>
        </w:rPr>
        <w:t>:</w:t>
      </w:r>
    </w:p>
    <w:p w14:paraId="3CDE7E46" w14:textId="1BD1B0F4" w:rsidR="001B24B8" w:rsidRPr="00473456" w:rsidRDefault="001B24B8" w:rsidP="007622C1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Data prevista di avvio progetto: …………………………..</w:t>
      </w:r>
    </w:p>
    <w:p w14:paraId="67D3A0C5" w14:textId="6D04DD14" w:rsidR="001B24B8" w:rsidRPr="00473456" w:rsidRDefault="001B24B8" w:rsidP="007622C1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Data prevista di ultimazione del</w:t>
      </w:r>
      <w:r w:rsidR="00CB521E" w:rsidRPr="00473456">
        <w:rPr>
          <w:rFonts w:ascii="Arial" w:hAnsi="Arial" w:cs="Arial"/>
          <w:sz w:val="22"/>
          <w:szCs w:val="22"/>
        </w:rPr>
        <w:t xml:space="preserve"> progetto</w:t>
      </w:r>
      <w:r w:rsidRPr="00473456">
        <w:rPr>
          <w:rFonts w:ascii="Arial" w:hAnsi="Arial" w:cs="Arial"/>
          <w:sz w:val="22"/>
          <w:szCs w:val="22"/>
        </w:rPr>
        <w:t>: ……………………..</w:t>
      </w:r>
    </w:p>
    <w:p w14:paraId="624775D0" w14:textId="674573A4" w:rsidR="001B24B8" w:rsidRPr="00A5358F" w:rsidRDefault="001B24B8" w:rsidP="007622C1">
      <w:pPr>
        <w:widowControl w:val="0"/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27BB479F" w14:textId="7940884A" w:rsidR="00665255" w:rsidRPr="00473456" w:rsidRDefault="00665255" w:rsidP="007622C1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Coinvolgimento obbligatorio del Rappresentante dell’utenza finale</w:t>
      </w:r>
      <w:r w:rsidRPr="00473456">
        <w:rPr>
          <w:rFonts w:ascii="Arial" w:hAnsi="Arial" w:cs="Arial"/>
          <w:sz w:val="22"/>
          <w:szCs w:val="22"/>
        </w:rPr>
        <w:t>, specificare:</w:t>
      </w:r>
    </w:p>
    <w:p w14:paraId="5EF2A6D6" w14:textId="5587DC69" w:rsidR="00D92E59" w:rsidRPr="00473456" w:rsidRDefault="00D92E59" w:rsidP="009F00A8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Soggetto coinvolto: ………………………………………………………..…..………………………</w:t>
      </w:r>
    </w:p>
    <w:p w14:paraId="1DF737A3" w14:textId="7792FFF8" w:rsidR="00D92E59" w:rsidRPr="00473456" w:rsidRDefault="00D92E59" w:rsidP="00D92E59">
      <w:pPr>
        <w:pStyle w:val="Paragrafoelenco"/>
        <w:widowControl w:val="0"/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Localizzato nel Capoluogo di Provincia di:</w:t>
      </w:r>
      <w:r w:rsidR="002067EF" w:rsidRPr="00473456">
        <w:rPr>
          <w:rFonts w:ascii="Arial" w:hAnsi="Arial" w:cs="Arial"/>
          <w:sz w:val="22"/>
          <w:szCs w:val="22"/>
        </w:rPr>
        <w:t xml:space="preserve">    </w:t>
      </w:r>
      <w:r w:rsidRPr="00473456">
        <w:rPr>
          <w:rFonts w:ascii="Arial" w:hAnsi="Arial" w:cs="Arial"/>
          <w:sz w:val="22"/>
          <w:szCs w:val="22"/>
        </w:rPr>
        <w:t>□</w:t>
      </w:r>
      <w:r w:rsidR="002067EF" w:rsidRPr="00473456">
        <w:rPr>
          <w:rFonts w:ascii="Arial" w:hAnsi="Arial" w:cs="Arial"/>
          <w:sz w:val="22"/>
          <w:szCs w:val="22"/>
        </w:rPr>
        <w:t xml:space="preserve"> </w:t>
      </w:r>
      <w:r w:rsidRPr="00473456">
        <w:rPr>
          <w:rFonts w:ascii="Arial" w:hAnsi="Arial" w:cs="Arial"/>
          <w:sz w:val="22"/>
          <w:szCs w:val="22"/>
        </w:rPr>
        <w:t xml:space="preserve"> Terni</w:t>
      </w:r>
      <w:r w:rsidR="002067EF" w:rsidRPr="00473456">
        <w:rPr>
          <w:rFonts w:ascii="Arial" w:hAnsi="Arial" w:cs="Arial"/>
          <w:sz w:val="22"/>
          <w:szCs w:val="22"/>
        </w:rPr>
        <w:t xml:space="preserve">  </w:t>
      </w:r>
      <w:r w:rsidRPr="00473456">
        <w:rPr>
          <w:rFonts w:ascii="Arial" w:hAnsi="Arial" w:cs="Arial"/>
          <w:sz w:val="22"/>
          <w:szCs w:val="22"/>
        </w:rPr>
        <w:t>□</w:t>
      </w:r>
      <w:r w:rsidR="002067EF" w:rsidRPr="00473456">
        <w:rPr>
          <w:rFonts w:ascii="Arial" w:hAnsi="Arial" w:cs="Arial"/>
          <w:sz w:val="22"/>
          <w:szCs w:val="22"/>
        </w:rPr>
        <w:t xml:space="preserve"> </w:t>
      </w:r>
      <w:r w:rsidRPr="00473456">
        <w:rPr>
          <w:rFonts w:ascii="Arial" w:hAnsi="Arial" w:cs="Arial"/>
          <w:sz w:val="22"/>
          <w:szCs w:val="22"/>
        </w:rPr>
        <w:t xml:space="preserve"> Perugia</w:t>
      </w:r>
      <w:r w:rsidR="002067EF" w:rsidRPr="00473456">
        <w:rPr>
          <w:rFonts w:ascii="Arial" w:hAnsi="Arial" w:cs="Arial"/>
          <w:sz w:val="22"/>
          <w:szCs w:val="22"/>
        </w:rPr>
        <w:t xml:space="preserve">  </w:t>
      </w:r>
    </w:p>
    <w:p w14:paraId="271D9E51" w14:textId="77777777" w:rsidR="00D92E59" w:rsidRPr="00473456" w:rsidRDefault="00D92E59" w:rsidP="001E5C16">
      <w:pPr>
        <w:widowControl w:val="0"/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1C609051" w14:textId="256B796A" w:rsidR="001E5C16" w:rsidRPr="00473456" w:rsidRDefault="001E5C16" w:rsidP="001E5C16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Contributo alla promozione della parità fra uomini e donne e non discriminazione, responsabilità sociale e sviluppo sostenibile</w:t>
      </w:r>
      <w:r w:rsidRPr="00473456">
        <w:rPr>
          <w:rFonts w:ascii="Arial" w:hAnsi="Arial" w:cs="Arial"/>
          <w:sz w:val="22"/>
          <w:szCs w:val="22"/>
        </w:rPr>
        <w:t>, in particolare:</w:t>
      </w:r>
    </w:p>
    <w:p w14:paraId="3F8D2E8B" w14:textId="77777777" w:rsidR="001E5C16" w:rsidRPr="00473456" w:rsidRDefault="001E5C16" w:rsidP="009F00A8">
      <w:pPr>
        <w:pStyle w:val="Paragrafoelenco"/>
        <w:widowControl w:val="0"/>
        <w:numPr>
          <w:ilvl w:val="0"/>
          <w:numId w:val="11"/>
        </w:numPr>
        <w:spacing w:after="80"/>
        <w:ind w:left="284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Progetti presentati da imprese il cui titolare è una donna o da imprese a prevalente gestione e partecipazione femminile:</w:t>
      </w:r>
    </w:p>
    <w:p w14:paraId="263F7067" w14:textId="77777777" w:rsidR="001E5C16" w:rsidRPr="00473456" w:rsidRDefault="001E5C16" w:rsidP="00314706">
      <w:pPr>
        <w:pStyle w:val="Paragrafoelenco"/>
        <w:widowControl w:val="0"/>
        <w:numPr>
          <w:ilvl w:val="0"/>
          <w:numId w:val="36"/>
        </w:numPr>
        <w:spacing w:after="80"/>
        <w:ind w:left="709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per le società di persone, per le cooperative, le associazioni di professionisti: maggioranza numerica di donne superiore al 50% della compagine sociale e del capitale;</w:t>
      </w:r>
    </w:p>
    <w:p w14:paraId="6AC7D417" w14:textId="77777777" w:rsidR="001E5C16" w:rsidRPr="00473456" w:rsidRDefault="001E5C16" w:rsidP="00314706">
      <w:pPr>
        <w:pStyle w:val="Paragrafoelenco"/>
        <w:widowControl w:val="0"/>
        <w:numPr>
          <w:ilvl w:val="0"/>
          <w:numId w:val="36"/>
        </w:numPr>
        <w:spacing w:after="80"/>
        <w:ind w:left="709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 xml:space="preserve">per le società di capitali e soggetti consortili: le quote di partecipazione al capitale devono essere per almeno i 2/3 di proprietà di donne e gli organi di amministrazione devono essere costituiti per almeno i 2/3 da donne. </w:t>
      </w:r>
    </w:p>
    <w:p w14:paraId="0F206ACC" w14:textId="77777777" w:rsidR="001E5C16" w:rsidRPr="00473456" w:rsidRDefault="001E5C16" w:rsidP="009F00A8">
      <w:pPr>
        <w:pStyle w:val="Paragrafoelenco"/>
        <w:widowControl w:val="0"/>
        <w:numPr>
          <w:ilvl w:val="0"/>
          <w:numId w:val="8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SI</w:t>
      </w:r>
    </w:p>
    <w:p w14:paraId="69ADD213" w14:textId="77777777" w:rsidR="001E5C16" w:rsidRPr="00473456" w:rsidRDefault="001E5C16" w:rsidP="009F00A8">
      <w:pPr>
        <w:pStyle w:val="Paragrafoelenco"/>
        <w:widowControl w:val="0"/>
        <w:numPr>
          <w:ilvl w:val="0"/>
          <w:numId w:val="8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NO</w:t>
      </w:r>
    </w:p>
    <w:p w14:paraId="4C61050F" w14:textId="2828803C" w:rsidR="001E5C16" w:rsidRDefault="001E5C16" w:rsidP="006D58D2">
      <w:pPr>
        <w:widowControl w:val="0"/>
        <w:spacing w:after="80"/>
        <w:ind w:left="284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Se SI, specificare:</w:t>
      </w:r>
      <w:r w:rsidR="00314706" w:rsidRPr="00473456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……………………………………………………………………………………….……….</w:t>
      </w:r>
    </w:p>
    <w:p w14:paraId="34CC3DF0" w14:textId="77777777" w:rsidR="006D58D2" w:rsidRPr="00473456" w:rsidRDefault="006D58D2" w:rsidP="001E5C16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</w:p>
    <w:p w14:paraId="403761D2" w14:textId="2FA94262" w:rsidR="001E5C16" w:rsidRPr="006D58D2" w:rsidRDefault="001E5C16" w:rsidP="006D58D2">
      <w:pPr>
        <w:pStyle w:val="Paragrafoelenco"/>
        <w:widowControl w:val="0"/>
        <w:numPr>
          <w:ilvl w:val="0"/>
          <w:numId w:val="11"/>
        </w:numPr>
        <w:spacing w:after="80"/>
        <w:ind w:left="284"/>
        <w:rPr>
          <w:rFonts w:ascii="Arial" w:hAnsi="Arial" w:cs="Arial"/>
          <w:sz w:val="22"/>
          <w:szCs w:val="22"/>
        </w:rPr>
      </w:pPr>
      <w:r w:rsidRPr="006D58D2">
        <w:rPr>
          <w:rFonts w:ascii="Arial" w:hAnsi="Arial" w:cs="Arial"/>
          <w:sz w:val="22"/>
          <w:szCs w:val="22"/>
        </w:rPr>
        <w:t>Iniziative che prevedono la realizzazione di progetti finalizzati a ridurre l’impatto ambientale (risparmio idrico ed energetico, riduzione di emissioni in atmosfera e produzione di rifiuti e reflui);</w:t>
      </w:r>
    </w:p>
    <w:p w14:paraId="27B079C7" w14:textId="5B442508" w:rsidR="001E5C16" w:rsidRPr="00473456" w:rsidRDefault="001E5C16" w:rsidP="009F00A8">
      <w:pPr>
        <w:pStyle w:val="Paragrafoelenco"/>
        <w:widowControl w:val="0"/>
        <w:numPr>
          <w:ilvl w:val="0"/>
          <w:numId w:val="8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SI</w:t>
      </w:r>
    </w:p>
    <w:p w14:paraId="4AA2EDAD" w14:textId="594F17BE" w:rsidR="001E5C16" w:rsidRDefault="001E5C16" w:rsidP="009F00A8">
      <w:pPr>
        <w:pStyle w:val="Paragrafoelenco"/>
        <w:widowControl w:val="0"/>
        <w:numPr>
          <w:ilvl w:val="0"/>
          <w:numId w:val="8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NO</w:t>
      </w:r>
    </w:p>
    <w:p w14:paraId="79F093A5" w14:textId="2768D1F9" w:rsidR="00BE4ED6" w:rsidRPr="00BE4ED6" w:rsidRDefault="00BE4ED6" w:rsidP="006D58D2">
      <w:pPr>
        <w:widowControl w:val="0"/>
        <w:spacing w:after="80"/>
        <w:ind w:left="284"/>
        <w:contextualSpacing/>
        <w:rPr>
          <w:rFonts w:ascii="Arial" w:hAnsi="Arial" w:cs="Arial"/>
          <w:sz w:val="22"/>
          <w:szCs w:val="22"/>
        </w:rPr>
      </w:pPr>
      <w:r w:rsidRPr="00BE4ED6">
        <w:rPr>
          <w:rFonts w:ascii="Arial" w:hAnsi="Arial" w:cs="Arial"/>
          <w:sz w:val="22"/>
          <w:szCs w:val="22"/>
        </w:rPr>
        <w:t>Se SI, specificare: …………………………………………………</w:t>
      </w:r>
      <w:r w:rsidR="006D58D2">
        <w:rPr>
          <w:rFonts w:ascii="Arial" w:hAnsi="Arial" w:cs="Arial"/>
          <w:sz w:val="22"/>
          <w:szCs w:val="22"/>
        </w:rPr>
        <w:t>……</w:t>
      </w:r>
      <w:r w:rsidRPr="00BE4ED6">
        <w:rPr>
          <w:rFonts w:ascii="Arial" w:hAnsi="Arial" w:cs="Arial"/>
          <w:sz w:val="22"/>
          <w:szCs w:val="22"/>
        </w:rPr>
        <w:t>…………………………………….…</w:t>
      </w:r>
    </w:p>
    <w:p w14:paraId="7D3372BB" w14:textId="36C2E942" w:rsidR="00BB60C3" w:rsidRPr="00473456" w:rsidRDefault="00BB60C3" w:rsidP="00314706">
      <w:pPr>
        <w:widowControl w:val="0"/>
        <w:spacing w:after="80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lastRenderedPageBreak/>
        <w:t>ELEMENTI DI PREMIALITA’</w:t>
      </w:r>
      <w:r w:rsidR="004D7F75" w:rsidRPr="00473456">
        <w:rPr>
          <w:rFonts w:ascii="Arial" w:hAnsi="Arial" w:cs="Arial"/>
          <w:b/>
          <w:bCs/>
          <w:sz w:val="22"/>
          <w:szCs w:val="22"/>
        </w:rPr>
        <w:t xml:space="preserve"> (di cui all’art. 5.2 dell’avviso pubblico)</w:t>
      </w:r>
    </w:p>
    <w:p w14:paraId="123C4DE6" w14:textId="2B4E28C1" w:rsidR="00BB60C3" w:rsidRPr="00473456" w:rsidRDefault="00BB60C3" w:rsidP="007622C1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</w:p>
    <w:p w14:paraId="3E57545F" w14:textId="329AFD5E" w:rsidR="00665255" w:rsidRPr="00473456" w:rsidRDefault="00665255" w:rsidP="00665255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 xml:space="preserve">Coinvolgimento di università, </w:t>
      </w:r>
      <w:r w:rsidR="00E9042C" w:rsidRPr="00473456">
        <w:rPr>
          <w:rFonts w:ascii="Arial" w:hAnsi="Arial" w:cs="Arial"/>
          <w:b/>
          <w:bCs/>
          <w:sz w:val="22"/>
          <w:szCs w:val="22"/>
        </w:rPr>
        <w:t xml:space="preserve">ente /centro di ricerca </w:t>
      </w:r>
      <w:r w:rsidRPr="00473456">
        <w:rPr>
          <w:rFonts w:ascii="Arial" w:hAnsi="Arial" w:cs="Arial"/>
          <w:b/>
          <w:bCs/>
          <w:sz w:val="22"/>
          <w:szCs w:val="22"/>
        </w:rPr>
        <w:t>nello sviluppo della soluzione tecnologica</w:t>
      </w:r>
      <w:r w:rsidRPr="00473456">
        <w:rPr>
          <w:rFonts w:ascii="Arial" w:hAnsi="Arial" w:cs="Arial"/>
          <w:sz w:val="22"/>
          <w:szCs w:val="22"/>
        </w:rPr>
        <w:t>, specificare:</w:t>
      </w:r>
    </w:p>
    <w:p w14:paraId="53312692" w14:textId="7B198E65" w:rsidR="00665255" w:rsidRPr="00473456" w:rsidRDefault="00665255" w:rsidP="009F00A8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1FA1A128" w14:textId="1E78A1AB" w:rsidR="00665255" w:rsidRPr="00473456" w:rsidRDefault="00665255" w:rsidP="009F00A8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72081030" w14:textId="43798215" w:rsidR="00595984" w:rsidRPr="00473456" w:rsidRDefault="00595984" w:rsidP="00595984">
      <w:pPr>
        <w:pStyle w:val="Paragrafoelenco"/>
        <w:widowControl w:val="0"/>
        <w:spacing w:after="80"/>
        <w:rPr>
          <w:rFonts w:ascii="Arial" w:hAnsi="Arial" w:cs="Arial"/>
          <w:sz w:val="22"/>
          <w:szCs w:val="22"/>
        </w:rPr>
      </w:pPr>
    </w:p>
    <w:p w14:paraId="1C46622D" w14:textId="4774984E" w:rsidR="00665255" w:rsidRPr="00473456" w:rsidRDefault="00665255" w:rsidP="00665255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Coinvolgimento di almeno 3 DigiPASS</w:t>
      </w:r>
      <w:r w:rsidR="00B8584D" w:rsidRPr="00473456">
        <w:rPr>
          <w:rFonts w:ascii="Arial" w:hAnsi="Arial" w:cs="Arial"/>
          <w:b/>
          <w:bCs/>
          <w:sz w:val="22"/>
          <w:szCs w:val="22"/>
        </w:rPr>
        <w:t xml:space="preserve"> </w:t>
      </w:r>
      <w:r w:rsidR="00A96969" w:rsidRPr="00473456">
        <w:rPr>
          <w:rFonts w:ascii="Arial" w:hAnsi="Arial" w:cs="Arial"/>
          <w:b/>
          <w:bCs/>
          <w:sz w:val="22"/>
          <w:szCs w:val="22"/>
        </w:rPr>
        <w:t>regionali</w:t>
      </w:r>
      <w:r w:rsidR="00F95963" w:rsidRPr="004734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73456">
        <w:rPr>
          <w:rFonts w:ascii="Arial" w:hAnsi="Arial" w:cs="Arial"/>
          <w:b/>
          <w:bCs/>
          <w:sz w:val="22"/>
          <w:szCs w:val="22"/>
        </w:rPr>
        <w:t>come luoghi di sperimentazione della soluzione tecnologica e/o organizzazione di eventi di comunicazione</w:t>
      </w:r>
      <w:r w:rsidRPr="00473456">
        <w:rPr>
          <w:rFonts w:ascii="Arial" w:hAnsi="Arial" w:cs="Arial"/>
          <w:sz w:val="22"/>
          <w:szCs w:val="22"/>
        </w:rPr>
        <w:t>, specificare:</w:t>
      </w:r>
    </w:p>
    <w:p w14:paraId="5925AF98" w14:textId="56C91438" w:rsidR="00665255" w:rsidRPr="00473456" w:rsidRDefault="00665255" w:rsidP="009F00A8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15CE4EF6" w14:textId="14DEE308" w:rsidR="00665255" w:rsidRPr="00473456" w:rsidRDefault="00665255" w:rsidP="009F00A8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26B7E6B2" w14:textId="45B86F71" w:rsidR="00665255" w:rsidRPr="00473456" w:rsidRDefault="00665255" w:rsidP="009F00A8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0EE61206" w14:textId="77777777" w:rsidR="0049521C" w:rsidRPr="00473456" w:rsidRDefault="0049521C" w:rsidP="00665255">
      <w:pPr>
        <w:widowControl w:val="0"/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0F15946A" w14:textId="7308E227" w:rsidR="00105C75" w:rsidRPr="00693D86" w:rsidRDefault="00105C75" w:rsidP="00105C75">
      <w:pPr>
        <w:widowControl w:val="0"/>
        <w:spacing w:after="80"/>
        <w:contextualSpacing/>
        <w:rPr>
          <w:rFonts w:ascii="Arial" w:hAnsi="Arial" w:cs="Arial"/>
          <w:i/>
          <w:i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Coinvolgimento di altri Rappresentant</w:t>
      </w:r>
      <w:r w:rsidR="00693D86">
        <w:rPr>
          <w:rFonts w:ascii="Arial" w:hAnsi="Arial" w:cs="Arial"/>
          <w:b/>
          <w:bCs/>
          <w:sz w:val="22"/>
          <w:szCs w:val="22"/>
        </w:rPr>
        <w:t>i</w:t>
      </w:r>
      <w:r w:rsidRPr="00473456">
        <w:rPr>
          <w:rFonts w:ascii="Arial" w:hAnsi="Arial" w:cs="Arial"/>
          <w:b/>
          <w:bCs/>
          <w:sz w:val="22"/>
          <w:szCs w:val="22"/>
        </w:rPr>
        <w:t xml:space="preserve"> dell’utenza finale oltre quello obbligatorio</w:t>
      </w:r>
      <w:r w:rsidR="00693D86">
        <w:rPr>
          <w:rFonts w:ascii="Arial" w:hAnsi="Arial" w:cs="Arial"/>
          <w:b/>
          <w:bCs/>
          <w:sz w:val="22"/>
          <w:szCs w:val="22"/>
        </w:rPr>
        <w:t xml:space="preserve"> </w:t>
      </w:r>
      <w:r w:rsidR="00693D86" w:rsidRPr="00693D86">
        <w:rPr>
          <w:rFonts w:ascii="Arial" w:hAnsi="Arial" w:cs="Arial"/>
          <w:i/>
          <w:iCs/>
          <w:sz w:val="22"/>
          <w:szCs w:val="22"/>
        </w:rPr>
        <w:t>(</w:t>
      </w:r>
      <w:r w:rsidRPr="00693D86">
        <w:rPr>
          <w:rFonts w:ascii="Arial" w:hAnsi="Arial" w:cs="Arial"/>
          <w:i/>
          <w:iCs/>
          <w:sz w:val="22"/>
          <w:szCs w:val="22"/>
        </w:rPr>
        <w:t>specificare</w:t>
      </w:r>
      <w:r w:rsidR="00693D86" w:rsidRPr="00693D86">
        <w:rPr>
          <w:rFonts w:ascii="Arial" w:hAnsi="Arial" w:cs="Arial"/>
          <w:i/>
          <w:iCs/>
          <w:sz w:val="22"/>
          <w:szCs w:val="22"/>
        </w:rPr>
        <w:t xml:space="preserve"> il soggetto coinvolto per ciascuno dei Comuni dell’Agenda urbana)</w:t>
      </w:r>
      <w:r w:rsidRPr="00693D86">
        <w:rPr>
          <w:rFonts w:ascii="Arial" w:hAnsi="Arial" w:cs="Arial"/>
          <w:i/>
          <w:iCs/>
          <w:sz w:val="22"/>
          <w:szCs w:val="22"/>
        </w:rPr>
        <w:t>:</w:t>
      </w:r>
    </w:p>
    <w:p w14:paraId="63277E64" w14:textId="48D2DB65" w:rsidR="00105C75" w:rsidRPr="00693D86" w:rsidRDefault="00105C75" w:rsidP="00F60D63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693D86">
        <w:rPr>
          <w:rFonts w:ascii="Arial" w:hAnsi="Arial" w:cs="Arial"/>
          <w:sz w:val="22"/>
          <w:szCs w:val="22"/>
        </w:rPr>
        <w:t>Soggetto coinvolto: ………………………………..……</w:t>
      </w:r>
      <w:r w:rsidR="00693D86">
        <w:rPr>
          <w:rFonts w:ascii="Arial" w:hAnsi="Arial" w:cs="Arial"/>
          <w:sz w:val="22"/>
          <w:szCs w:val="22"/>
        </w:rPr>
        <w:t>…</w:t>
      </w:r>
      <w:r w:rsidRPr="00693D86">
        <w:rPr>
          <w:rFonts w:ascii="Arial" w:hAnsi="Arial" w:cs="Arial"/>
          <w:sz w:val="22"/>
          <w:szCs w:val="22"/>
        </w:rPr>
        <w:t>Localizzato nel Comune di</w:t>
      </w:r>
      <w:r w:rsidR="002067EF" w:rsidRPr="00693D86">
        <w:rPr>
          <w:rFonts w:ascii="Arial" w:hAnsi="Arial" w:cs="Arial"/>
          <w:sz w:val="22"/>
          <w:szCs w:val="22"/>
        </w:rPr>
        <w:t xml:space="preserve"> </w:t>
      </w:r>
      <w:r w:rsidRPr="00693D86">
        <w:rPr>
          <w:rFonts w:ascii="Arial" w:hAnsi="Arial" w:cs="Arial"/>
          <w:sz w:val="22"/>
          <w:szCs w:val="22"/>
        </w:rPr>
        <w:t>Perugia</w:t>
      </w:r>
      <w:r w:rsidR="002067EF" w:rsidRPr="00693D86">
        <w:rPr>
          <w:rFonts w:ascii="Arial" w:hAnsi="Arial" w:cs="Arial"/>
          <w:sz w:val="22"/>
          <w:szCs w:val="22"/>
        </w:rPr>
        <w:t xml:space="preserve">  </w:t>
      </w:r>
    </w:p>
    <w:p w14:paraId="1E45FDE5" w14:textId="7B62EA03" w:rsidR="00105C75" w:rsidRPr="00693D86" w:rsidRDefault="00105C75" w:rsidP="001E0218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693D86">
        <w:rPr>
          <w:rFonts w:ascii="Arial" w:hAnsi="Arial" w:cs="Arial"/>
          <w:sz w:val="22"/>
          <w:szCs w:val="22"/>
        </w:rPr>
        <w:t>Soggetto coinvolto: ………………………………..………</w:t>
      </w:r>
      <w:r w:rsidR="00693D86">
        <w:rPr>
          <w:rFonts w:ascii="Arial" w:hAnsi="Arial" w:cs="Arial"/>
          <w:sz w:val="22"/>
          <w:szCs w:val="22"/>
        </w:rPr>
        <w:t>L</w:t>
      </w:r>
      <w:r w:rsidRPr="00693D86">
        <w:rPr>
          <w:rFonts w:ascii="Arial" w:hAnsi="Arial" w:cs="Arial"/>
          <w:sz w:val="22"/>
          <w:szCs w:val="22"/>
        </w:rPr>
        <w:t>ocalizzato nel Comune di</w:t>
      </w:r>
      <w:r w:rsidR="00693D86" w:rsidRPr="00693D86">
        <w:rPr>
          <w:rFonts w:ascii="Arial" w:hAnsi="Arial" w:cs="Arial"/>
          <w:sz w:val="22"/>
          <w:szCs w:val="22"/>
        </w:rPr>
        <w:t xml:space="preserve"> </w:t>
      </w:r>
      <w:r w:rsidRPr="00693D86">
        <w:rPr>
          <w:rFonts w:ascii="Arial" w:hAnsi="Arial" w:cs="Arial"/>
          <w:sz w:val="22"/>
          <w:szCs w:val="22"/>
        </w:rPr>
        <w:t>Terni</w:t>
      </w:r>
      <w:r w:rsidR="002067EF" w:rsidRPr="00693D86">
        <w:rPr>
          <w:rFonts w:ascii="Arial" w:hAnsi="Arial" w:cs="Arial"/>
          <w:sz w:val="22"/>
          <w:szCs w:val="22"/>
        </w:rPr>
        <w:t xml:space="preserve">  </w:t>
      </w:r>
    </w:p>
    <w:p w14:paraId="294A8DE6" w14:textId="22D23D28" w:rsidR="00105C75" w:rsidRPr="00693D86" w:rsidRDefault="00105C75" w:rsidP="00F467D6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693D86">
        <w:rPr>
          <w:rFonts w:ascii="Arial" w:hAnsi="Arial" w:cs="Arial"/>
          <w:sz w:val="22"/>
          <w:szCs w:val="22"/>
        </w:rPr>
        <w:t>Soggetto coinvolto: ………………………………..………</w:t>
      </w:r>
      <w:r w:rsidR="00693D86">
        <w:rPr>
          <w:rFonts w:ascii="Arial" w:hAnsi="Arial" w:cs="Arial"/>
          <w:sz w:val="22"/>
          <w:szCs w:val="22"/>
        </w:rPr>
        <w:t>L</w:t>
      </w:r>
      <w:r w:rsidRPr="00693D86">
        <w:rPr>
          <w:rFonts w:ascii="Arial" w:hAnsi="Arial" w:cs="Arial"/>
          <w:sz w:val="22"/>
          <w:szCs w:val="22"/>
        </w:rPr>
        <w:t>ocalizzato nel Comune di Spoleto</w:t>
      </w:r>
      <w:r w:rsidR="002067EF" w:rsidRPr="00693D86">
        <w:rPr>
          <w:rFonts w:ascii="Arial" w:hAnsi="Arial" w:cs="Arial"/>
          <w:sz w:val="22"/>
          <w:szCs w:val="22"/>
        </w:rPr>
        <w:t xml:space="preserve">  </w:t>
      </w:r>
    </w:p>
    <w:p w14:paraId="447825B5" w14:textId="3D7F7822" w:rsidR="00693D86" w:rsidRPr="00693D86" w:rsidRDefault="00693D86" w:rsidP="00972999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693D86">
        <w:rPr>
          <w:rFonts w:ascii="Arial" w:hAnsi="Arial" w:cs="Arial"/>
          <w:sz w:val="22"/>
          <w:szCs w:val="22"/>
        </w:rPr>
        <w:t xml:space="preserve">Soggetto coinvolto: ………………………………..………Localizzato nel Comune di Foligno   </w:t>
      </w:r>
    </w:p>
    <w:p w14:paraId="7875F8B0" w14:textId="4BBDDEB1" w:rsidR="00693D86" w:rsidRPr="00693D86" w:rsidRDefault="00693D86" w:rsidP="00C77360">
      <w:pPr>
        <w:pStyle w:val="Paragrafoelenco"/>
        <w:widowControl w:val="0"/>
        <w:numPr>
          <w:ilvl w:val="0"/>
          <w:numId w:val="7"/>
        </w:numPr>
        <w:spacing w:after="80"/>
        <w:rPr>
          <w:rFonts w:ascii="Arial" w:hAnsi="Arial" w:cs="Arial"/>
          <w:sz w:val="22"/>
          <w:szCs w:val="22"/>
        </w:rPr>
      </w:pPr>
      <w:r w:rsidRPr="00693D86">
        <w:rPr>
          <w:rFonts w:ascii="Arial" w:hAnsi="Arial" w:cs="Arial"/>
          <w:sz w:val="22"/>
          <w:szCs w:val="22"/>
        </w:rPr>
        <w:t>Soggetto coinvolto: ………………………………..……… Localizzato nel Comune di Città di Castello</w:t>
      </w:r>
    </w:p>
    <w:p w14:paraId="1FA97851" w14:textId="77777777" w:rsidR="0049521C" w:rsidRPr="00473456" w:rsidRDefault="0049521C" w:rsidP="00105C75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</w:p>
    <w:p w14:paraId="5155C4A6" w14:textId="4F37BECF" w:rsidR="00665255" w:rsidRPr="00473456" w:rsidRDefault="00665255" w:rsidP="00665255">
      <w:pPr>
        <w:widowControl w:val="0"/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  <w:r w:rsidRPr="00473456">
        <w:rPr>
          <w:rFonts w:ascii="Arial" w:hAnsi="Arial" w:cs="Arial"/>
          <w:b/>
          <w:bCs/>
          <w:sz w:val="22"/>
          <w:szCs w:val="22"/>
        </w:rPr>
        <w:t>Sviluppo, configurazione e personalizzazione di software e piattaforme in modalità open source, utilizzo di open hardware, rilascio di documentazione in licenza CC-BY a supporto della riusabilità della soluzione sviluppata</w:t>
      </w:r>
      <w:r w:rsidR="00A96969" w:rsidRPr="00473456">
        <w:rPr>
          <w:rFonts w:ascii="Arial" w:hAnsi="Arial" w:cs="Arial"/>
          <w:b/>
          <w:bCs/>
          <w:sz w:val="22"/>
          <w:szCs w:val="22"/>
        </w:rPr>
        <w:t>:</w:t>
      </w:r>
    </w:p>
    <w:p w14:paraId="51E62E69" w14:textId="77777777" w:rsidR="00595984" w:rsidRPr="00473456" w:rsidRDefault="00665255" w:rsidP="009F00A8">
      <w:pPr>
        <w:pStyle w:val="Paragrafoelenco"/>
        <w:widowControl w:val="0"/>
        <w:numPr>
          <w:ilvl w:val="0"/>
          <w:numId w:val="8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SI</w:t>
      </w:r>
      <w:r w:rsidR="00595984" w:rsidRPr="00473456">
        <w:rPr>
          <w:rFonts w:ascii="Arial" w:hAnsi="Arial" w:cs="Arial"/>
          <w:sz w:val="22"/>
          <w:szCs w:val="22"/>
        </w:rPr>
        <w:t xml:space="preserve"> </w:t>
      </w:r>
      <w:r w:rsidR="00595984" w:rsidRPr="00473456">
        <w:rPr>
          <w:rFonts w:ascii="Arial" w:hAnsi="Arial" w:cs="Arial"/>
          <w:sz w:val="22"/>
          <w:szCs w:val="22"/>
        </w:rPr>
        <w:tab/>
      </w:r>
      <w:r w:rsidR="00595984" w:rsidRPr="00473456">
        <w:rPr>
          <w:rFonts w:ascii="Arial" w:hAnsi="Arial" w:cs="Arial"/>
          <w:sz w:val="22"/>
          <w:szCs w:val="22"/>
        </w:rPr>
        <w:tab/>
      </w:r>
      <w:r w:rsidR="00595984" w:rsidRPr="00473456">
        <w:rPr>
          <w:rFonts w:ascii="Arial" w:hAnsi="Arial" w:cs="Arial"/>
          <w:sz w:val="22"/>
          <w:szCs w:val="22"/>
        </w:rPr>
        <w:tab/>
      </w:r>
      <w:r w:rsidR="00595984" w:rsidRPr="00473456">
        <w:rPr>
          <w:rFonts w:ascii="Arial" w:hAnsi="Arial" w:cs="Arial"/>
          <w:sz w:val="22"/>
          <w:szCs w:val="22"/>
        </w:rPr>
        <w:tab/>
      </w:r>
    </w:p>
    <w:p w14:paraId="209C82F7" w14:textId="13011445" w:rsidR="00665255" w:rsidRDefault="00665255" w:rsidP="009F00A8">
      <w:pPr>
        <w:pStyle w:val="Paragrafoelenco"/>
        <w:widowControl w:val="0"/>
        <w:numPr>
          <w:ilvl w:val="0"/>
          <w:numId w:val="8"/>
        </w:numPr>
        <w:spacing w:after="80"/>
        <w:rPr>
          <w:rFonts w:ascii="Arial" w:hAnsi="Arial" w:cs="Arial"/>
          <w:sz w:val="22"/>
          <w:szCs w:val="22"/>
        </w:rPr>
      </w:pPr>
      <w:r w:rsidRPr="00473456">
        <w:rPr>
          <w:rFonts w:ascii="Arial" w:hAnsi="Arial" w:cs="Arial"/>
          <w:sz w:val="22"/>
          <w:szCs w:val="22"/>
        </w:rPr>
        <w:t>NO</w:t>
      </w:r>
    </w:p>
    <w:p w14:paraId="11A1AB5C" w14:textId="77777777" w:rsidR="00BE4ED6" w:rsidRDefault="00BE4ED6" w:rsidP="00BE4ED6">
      <w:pPr>
        <w:pStyle w:val="Paragrafoelenco"/>
        <w:widowControl w:val="0"/>
        <w:spacing w:after="80"/>
        <w:rPr>
          <w:rFonts w:ascii="Arial" w:hAnsi="Arial" w:cs="Arial"/>
          <w:sz w:val="22"/>
          <w:szCs w:val="22"/>
        </w:rPr>
      </w:pPr>
    </w:p>
    <w:p w14:paraId="06435841" w14:textId="609D67BD" w:rsidR="00BE4ED6" w:rsidRDefault="00BE4ED6" w:rsidP="00BE4ED6">
      <w:pPr>
        <w:pStyle w:val="Paragrafoelenco"/>
        <w:widowControl w:val="0"/>
        <w:spacing w:after="80"/>
        <w:ind w:left="0"/>
        <w:rPr>
          <w:rFonts w:ascii="Arial" w:hAnsi="Arial" w:cs="Arial"/>
          <w:sz w:val="22"/>
          <w:szCs w:val="22"/>
        </w:rPr>
      </w:pPr>
      <w:r w:rsidRPr="00BE4ED6">
        <w:rPr>
          <w:rFonts w:ascii="Arial" w:hAnsi="Arial" w:cs="Arial"/>
          <w:sz w:val="22"/>
          <w:szCs w:val="22"/>
        </w:rPr>
        <w:t xml:space="preserve">Se SI, specificare: </w:t>
      </w:r>
    </w:p>
    <w:p w14:paraId="6EC3E731" w14:textId="35C9BBB1" w:rsidR="00BE4ED6" w:rsidRPr="00BE4ED6" w:rsidRDefault="00BE4ED6" w:rsidP="00BE4ED6">
      <w:pPr>
        <w:pStyle w:val="Paragrafoelenco"/>
        <w:widowControl w:val="0"/>
        <w:spacing w:after="80"/>
        <w:ind w:left="0"/>
        <w:rPr>
          <w:rFonts w:ascii="Arial" w:hAnsi="Arial" w:cs="Arial"/>
          <w:sz w:val="22"/>
          <w:szCs w:val="22"/>
        </w:rPr>
      </w:pPr>
      <w:r w:rsidRPr="00BE4ED6">
        <w:rPr>
          <w:rFonts w:ascii="Arial" w:hAnsi="Arial" w:cs="Arial"/>
          <w:sz w:val="22"/>
          <w:szCs w:val="22"/>
        </w:rPr>
        <w:t>……………………………………………………………………………………….………</w:t>
      </w:r>
      <w:r>
        <w:rPr>
          <w:rFonts w:ascii="Arial" w:hAnsi="Arial" w:cs="Arial"/>
          <w:sz w:val="22"/>
          <w:szCs w:val="22"/>
        </w:rPr>
        <w:t>………………………..</w:t>
      </w:r>
    </w:p>
    <w:p w14:paraId="4DF73BBF" w14:textId="78A99082" w:rsidR="0049521C" w:rsidRDefault="00BE4ED6" w:rsidP="00BC54F0">
      <w:pPr>
        <w:pStyle w:val="Paragrafoelenco"/>
        <w:widowControl w:val="0"/>
        <w:spacing w:after="80"/>
        <w:ind w:left="0"/>
        <w:rPr>
          <w:rFonts w:ascii="Arial" w:hAnsi="Arial" w:cs="Arial"/>
          <w:b/>
          <w:bCs/>
          <w:sz w:val="22"/>
          <w:szCs w:val="22"/>
          <w:highlight w:val="yellow"/>
        </w:rPr>
      </w:pPr>
      <w:r w:rsidRPr="00BE4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</w:t>
      </w:r>
    </w:p>
    <w:p w14:paraId="5CA2975E" w14:textId="63D16A5A" w:rsidR="00DE4AB2" w:rsidRDefault="00DE4AB2">
      <w:pPr>
        <w:suppressAutoHyphens w:val="0"/>
        <w:spacing w:before="0" w:after="0" w:line="240" w:lineRule="auto"/>
        <w:jc w:val="left"/>
        <w:rPr>
          <w:rFonts w:ascii="Arial" w:hAnsi="Arial" w:cs="Arial"/>
          <w:b/>
          <w:bCs/>
          <w:sz w:val="22"/>
          <w:szCs w:val="22"/>
          <w:highlight w:val="yellow"/>
        </w:rPr>
      </w:pPr>
      <w:r>
        <w:rPr>
          <w:rFonts w:ascii="Arial" w:hAnsi="Arial" w:cs="Arial"/>
          <w:b/>
          <w:bCs/>
          <w:sz w:val="22"/>
          <w:szCs w:val="22"/>
          <w:highlight w:val="yellow"/>
        </w:rPr>
        <w:br w:type="page"/>
      </w:r>
    </w:p>
    <w:p w14:paraId="73E9F215" w14:textId="77777777" w:rsidR="00DE4AB2" w:rsidRPr="002A7284" w:rsidRDefault="00DE4AB2" w:rsidP="007622C1">
      <w:pPr>
        <w:widowControl w:val="0"/>
        <w:spacing w:after="80"/>
        <w:contextualSpacing/>
        <w:rPr>
          <w:rFonts w:ascii="Arial" w:hAnsi="Arial" w:cs="Arial"/>
          <w:b/>
          <w:bCs/>
          <w:sz w:val="22"/>
          <w:szCs w:val="22"/>
          <w:highlight w:val="yellow"/>
        </w:rPr>
        <w:sectPr w:rsidR="00DE4AB2" w:rsidRPr="002A7284" w:rsidSect="00121B68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822" w:right="1021" w:bottom="777" w:left="1021" w:header="567" w:footer="720" w:gutter="0"/>
          <w:cols w:space="720"/>
          <w:titlePg/>
          <w:docGrid w:linePitch="360"/>
        </w:sectPr>
      </w:pPr>
    </w:p>
    <w:p w14:paraId="54ECF85B" w14:textId="0BB9CBDE" w:rsidR="00517A72" w:rsidRPr="002A7284" w:rsidRDefault="00595984" w:rsidP="004D67CF">
      <w:pPr>
        <w:widowControl w:val="0"/>
        <w:spacing w:before="0" w:after="240"/>
        <w:contextualSpacing/>
        <w:rPr>
          <w:rFonts w:ascii="Arial" w:hAnsi="Arial" w:cs="Arial"/>
          <w:b/>
          <w:bCs/>
          <w:i/>
          <w:iCs/>
          <w:sz w:val="20"/>
          <w:szCs w:val="20"/>
        </w:rPr>
      </w:pPr>
      <w:r w:rsidRPr="002A7284">
        <w:rPr>
          <w:rFonts w:ascii="Arial" w:hAnsi="Arial" w:cs="Arial"/>
          <w:b/>
          <w:bCs/>
          <w:sz w:val="22"/>
          <w:szCs w:val="22"/>
        </w:rPr>
        <w:lastRenderedPageBreak/>
        <w:t>RIEPILOGO PROGRAMMA DI SPESA</w:t>
      </w:r>
      <w:r w:rsidR="004D67CF" w:rsidRPr="002A7284">
        <w:rPr>
          <w:rFonts w:ascii="Arial" w:hAnsi="Arial" w:cs="Arial"/>
          <w:b/>
          <w:bCs/>
          <w:sz w:val="22"/>
          <w:szCs w:val="22"/>
        </w:rPr>
        <w:t xml:space="preserve"> </w:t>
      </w:r>
      <w:r w:rsidR="00517A72" w:rsidRPr="002A7284">
        <w:rPr>
          <w:rFonts w:ascii="Arial" w:hAnsi="Arial" w:cs="Arial"/>
          <w:b/>
          <w:bCs/>
          <w:i/>
          <w:iCs/>
          <w:sz w:val="20"/>
          <w:szCs w:val="20"/>
        </w:rPr>
        <w:t xml:space="preserve">(da compilare a cura della </w:t>
      </w:r>
      <w:r w:rsidR="00517A72" w:rsidRPr="002A728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singola impresa</w:t>
      </w:r>
      <w:r w:rsidR="00C5151D" w:rsidRPr="002A728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ovvero capofila</w:t>
      </w:r>
      <w:r w:rsidR="00517A72" w:rsidRPr="002A7284">
        <w:rPr>
          <w:rFonts w:ascii="Arial" w:hAnsi="Arial" w:cs="Arial"/>
          <w:b/>
          <w:bCs/>
          <w:i/>
          <w:iCs/>
          <w:sz w:val="20"/>
          <w:szCs w:val="20"/>
        </w:rPr>
        <w:t>)</w:t>
      </w:r>
    </w:p>
    <w:p w14:paraId="1AF62E72" w14:textId="77777777" w:rsidR="004D67CF" w:rsidRPr="002A7284" w:rsidRDefault="004D67CF" w:rsidP="004D67CF">
      <w:pPr>
        <w:widowControl w:val="0"/>
        <w:spacing w:before="0" w:after="240"/>
        <w:contextualSpacing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Style w:val="Grigliatabella"/>
        <w:tblW w:w="5184" w:type="pct"/>
        <w:tblLayout w:type="fixed"/>
        <w:tblLook w:val="04A0" w:firstRow="1" w:lastRow="0" w:firstColumn="1" w:lastColumn="0" w:noHBand="0" w:noVBand="1"/>
      </w:tblPr>
      <w:tblGrid>
        <w:gridCol w:w="3423"/>
        <w:gridCol w:w="1681"/>
        <w:gridCol w:w="1681"/>
        <w:gridCol w:w="1570"/>
        <w:gridCol w:w="1846"/>
        <w:gridCol w:w="1629"/>
        <w:gridCol w:w="1681"/>
      </w:tblGrid>
      <w:tr w:rsidR="009A1150" w:rsidRPr="002A7284" w14:paraId="677E28C4" w14:textId="77777777" w:rsidTr="004D67CF">
        <w:trPr>
          <w:trHeight w:val="2413"/>
        </w:trPr>
        <w:tc>
          <w:tcPr>
            <w:tcW w:w="1267" w:type="pct"/>
            <w:vAlign w:val="center"/>
          </w:tcPr>
          <w:p w14:paraId="53D3C169" w14:textId="7721C5C7" w:rsidR="00D212F5" w:rsidRPr="002A7284" w:rsidRDefault="00D212F5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Macrovoci del programma di spesa</w:t>
            </w:r>
          </w:p>
        </w:tc>
        <w:tc>
          <w:tcPr>
            <w:tcW w:w="622" w:type="pct"/>
          </w:tcPr>
          <w:p w14:paraId="7DAFAB90" w14:textId="06DD85E2" w:rsidR="00D212F5" w:rsidRPr="002A7284" w:rsidRDefault="009A1150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D212F5"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onsulenze esterne specialistiche</w:t>
            </w:r>
          </w:p>
        </w:tc>
        <w:tc>
          <w:tcPr>
            <w:tcW w:w="622" w:type="pct"/>
          </w:tcPr>
          <w:p w14:paraId="5755AC05" w14:textId="10C021C6" w:rsidR="00D212F5" w:rsidRPr="002A7284" w:rsidRDefault="009A1150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D212F5"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onsulenza università, enti e centri di ricerca</w:t>
            </w:r>
          </w:p>
        </w:tc>
        <w:tc>
          <w:tcPr>
            <w:tcW w:w="581" w:type="pct"/>
          </w:tcPr>
          <w:p w14:paraId="46118C1A" w14:textId="77777777" w:rsidR="009A1150" w:rsidRPr="002A7284" w:rsidRDefault="009A1150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D212F5" w:rsidRPr="002A72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ersonale interno </w:t>
            </w:r>
          </w:p>
          <w:p w14:paraId="0CB52DA3" w14:textId="046C33F2" w:rsidR="00D212F5" w:rsidRPr="002A7284" w:rsidRDefault="00D212F5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07B">
              <w:rPr>
                <w:rFonts w:ascii="Arial" w:hAnsi="Arial" w:cs="Arial"/>
                <w:sz w:val="16"/>
                <w:szCs w:val="16"/>
              </w:rPr>
              <w:t>(limite max 50% della spesa totale a</w:t>
            </w:r>
            <w:r w:rsidR="009A1150" w:rsidRPr="0022107B">
              <w:rPr>
                <w:rFonts w:ascii="Arial" w:hAnsi="Arial" w:cs="Arial"/>
                <w:sz w:val="16"/>
                <w:szCs w:val="16"/>
              </w:rPr>
              <w:t>mmissibile</w:t>
            </w:r>
            <w:r w:rsidRPr="0022107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83" w:type="pct"/>
          </w:tcPr>
          <w:p w14:paraId="433E8DE5" w14:textId="09B2F263" w:rsidR="009A1150" w:rsidRPr="002A7284" w:rsidRDefault="00D212F5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Materiali direttamente imputabili e riconducibili all’attività di sperimentazione e/o prototipazione</w:t>
            </w:r>
          </w:p>
          <w:p w14:paraId="1DA47652" w14:textId="0EC5636B" w:rsidR="00D212F5" w:rsidRPr="002A7284" w:rsidRDefault="00D212F5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07B">
              <w:rPr>
                <w:rFonts w:ascii="Arial" w:hAnsi="Arial" w:cs="Arial"/>
                <w:sz w:val="16"/>
                <w:szCs w:val="16"/>
              </w:rPr>
              <w:t>(da compilare solo per l</w:t>
            </w:r>
            <w:r w:rsidR="004B6F97" w:rsidRPr="0022107B">
              <w:rPr>
                <w:rFonts w:ascii="Arial" w:hAnsi="Arial" w:cs="Arial"/>
                <w:sz w:val="16"/>
                <w:szCs w:val="16"/>
              </w:rPr>
              <w:t>a</w:t>
            </w:r>
            <w:r w:rsidRPr="0022107B">
              <w:rPr>
                <w:rFonts w:ascii="Arial" w:hAnsi="Arial" w:cs="Arial"/>
                <w:sz w:val="16"/>
                <w:szCs w:val="16"/>
              </w:rPr>
              <w:t xml:space="preserve"> macrovoc</w:t>
            </w:r>
            <w:r w:rsidR="004B6F97" w:rsidRPr="0022107B">
              <w:rPr>
                <w:rFonts w:ascii="Arial" w:hAnsi="Arial" w:cs="Arial"/>
                <w:sz w:val="16"/>
                <w:szCs w:val="16"/>
              </w:rPr>
              <w:t>e</w:t>
            </w:r>
            <w:r w:rsidRPr="0022107B">
              <w:rPr>
                <w:rFonts w:ascii="Arial" w:hAnsi="Arial" w:cs="Arial"/>
                <w:sz w:val="16"/>
                <w:szCs w:val="16"/>
              </w:rPr>
              <w:t xml:space="preserve"> di cui a</w:t>
            </w:r>
            <w:r w:rsidR="004B6F97" w:rsidRPr="0022107B">
              <w:rPr>
                <w:rFonts w:ascii="Arial" w:hAnsi="Arial" w:cs="Arial"/>
                <w:sz w:val="16"/>
                <w:szCs w:val="16"/>
              </w:rPr>
              <w:t>l</w:t>
            </w:r>
            <w:r w:rsidRPr="0022107B">
              <w:rPr>
                <w:rFonts w:ascii="Arial" w:hAnsi="Arial" w:cs="Arial"/>
                <w:sz w:val="16"/>
                <w:szCs w:val="16"/>
              </w:rPr>
              <w:t xml:space="preserve"> punt</w:t>
            </w:r>
            <w:r w:rsidR="004B6F97" w:rsidRPr="0022107B">
              <w:rPr>
                <w:rFonts w:ascii="Arial" w:hAnsi="Arial" w:cs="Arial"/>
                <w:sz w:val="16"/>
                <w:szCs w:val="16"/>
              </w:rPr>
              <w:t>o</w:t>
            </w:r>
            <w:r w:rsidRPr="0022107B">
              <w:rPr>
                <w:rFonts w:ascii="Arial" w:hAnsi="Arial" w:cs="Arial"/>
                <w:sz w:val="16"/>
                <w:szCs w:val="16"/>
              </w:rPr>
              <w:t xml:space="preserve"> a dello schema)</w:t>
            </w:r>
          </w:p>
        </w:tc>
        <w:tc>
          <w:tcPr>
            <w:tcW w:w="603" w:type="pct"/>
          </w:tcPr>
          <w:p w14:paraId="2141790B" w14:textId="46BBED02" w:rsidR="00D212F5" w:rsidRPr="002A7284" w:rsidRDefault="00D212F5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Importo programma di spesa</w:t>
            </w:r>
          </w:p>
        </w:tc>
        <w:tc>
          <w:tcPr>
            <w:tcW w:w="622" w:type="pct"/>
          </w:tcPr>
          <w:p w14:paraId="495BF2CB" w14:textId="31098739" w:rsidR="00D212F5" w:rsidRPr="002A7284" w:rsidRDefault="00D212F5" w:rsidP="009A1150">
            <w:pPr>
              <w:widowControl w:val="0"/>
              <w:spacing w:after="8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7284">
              <w:rPr>
                <w:rFonts w:ascii="Arial" w:hAnsi="Arial" w:cs="Arial"/>
                <w:b/>
                <w:bCs/>
                <w:sz w:val="20"/>
                <w:szCs w:val="20"/>
              </w:rPr>
              <w:t>Contributo richiesto</w:t>
            </w:r>
          </w:p>
        </w:tc>
      </w:tr>
      <w:tr w:rsidR="009A1150" w:rsidRPr="002A7284" w14:paraId="7AF4E5A5" w14:textId="77777777" w:rsidTr="004D67CF">
        <w:tc>
          <w:tcPr>
            <w:tcW w:w="1267" w:type="pct"/>
          </w:tcPr>
          <w:p w14:paraId="6DEECAEE" w14:textId="77777777" w:rsidR="00D212F5" w:rsidRPr="002A7284" w:rsidRDefault="00D212F5" w:rsidP="004D67CF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7284">
              <w:rPr>
                <w:rFonts w:ascii="Arial" w:hAnsi="Arial" w:cs="Arial"/>
                <w:sz w:val="20"/>
                <w:szCs w:val="20"/>
              </w:rPr>
              <w:t>a. sviluppo sperimentale di un brevetto/prototipo/servizio</w:t>
            </w:r>
          </w:p>
        </w:tc>
        <w:tc>
          <w:tcPr>
            <w:tcW w:w="622" w:type="pct"/>
          </w:tcPr>
          <w:p w14:paraId="7CEC0398" w14:textId="77777777" w:rsidR="00D212F5" w:rsidRPr="002A7284" w:rsidRDefault="00D212F5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0552D73B" w14:textId="77777777" w:rsidR="00D212F5" w:rsidRPr="002A7284" w:rsidRDefault="00D212F5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</w:tcPr>
          <w:p w14:paraId="5617B365" w14:textId="77777777" w:rsidR="00D212F5" w:rsidRPr="002A7284" w:rsidRDefault="00D212F5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pct"/>
          </w:tcPr>
          <w:p w14:paraId="664A1609" w14:textId="77777777" w:rsidR="00D212F5" w:rsidRPr="002A7284" w:rsidRDefault="00D212F5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" w:type="pct"/>
          </w:tcPr>
          <w:p w14:paraId="4F55CF6E" w14:textId="77777777" w:rsidR="00D212F5" w:rsidRPr="002A7284" w:rsidRDefault="00D212F5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433C4A22" w14:textId="67CD7030" w:rsidR="00D212F5" w:rsidRPr="002A7284" w:rsidRDefault="00D212F5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F97" w:rsidRPr="002A7284" w14:paraId="08AB5A6B" w14:textId="77777777" w:rsidTr="004B6F97">
        <w:tc>
          <w:tcPr>
            <w:tcW w:w="1267" w:type="pct"/>
          </w:tcPr>
          <w:p w14:paraId="201AEF58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A7284">
              <w:rPr>
                <w:rFonts w:ascii="Arial" w:hAnsi="Arial" w:cs="Arial"/>
                <w:sz w:val="20"/>
                <w:szCs w:val="20"/>
              </w:rPr>
              <w:t>b. coinvolgimento e sperimentazione delle soluzioni con gli utenti finali e gli stakeholders</w:t>
            </w:r>
          </w:p>
        </w:tc>
        <w:tc>
          <w:tcPr>
            <w:tcW w:w="622" w:type="pct"/>
          </w:tcPr>
          <w:p w14:paraId="445CB4F2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339687AC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</w:tcPr>
          <w:p w14:paraId="30DFB092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pct"/>
            <w:vMerge w:val="restart"/>
            <w:shd w:val="clear" w:color="auto" w:fill="808080" w:themeFill="background1" w:themeFillShade="80"/>
          </w:tcPr>
          <w:p w14:paraId="108597C6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" w:type="pct"/>
          </w:tcPr>
          <w:p w14:paraId="685E4735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701C4C63" w14:textId="2A03A1AE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F97" w:rsidRPr="002A7284" w14:paraId="5B3BA567" w14:textId="77777777" w:rsidTr="004B6F97">
        <w:tc>
          <w:tcPr>
            <w:tcW w:w="1267" w:type="pct"/>
          </w:tcPr>
          <w:p w14:paraId="2FA4900A" w14:textId="2F8630D9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A7284">
              <w:rPr>
                <w:rFonts w:ascii="Arial" w:hAnsi="Arial" w:cs="Arial"/>
                <w:sz w:val="20"/>
                <w:szCs w:val="20"/>
              </w:rPr>
              <w:t xml:space="preserve">c. messa a punto di una metodologia/strumento per la misurazione del grado di soddisfazione del fabbisogno e per la misurazione oggettiva dei benefici per l’utente finale. </w:t>
            </w:r>
            <w:r w:rsidRPr="00314706">
              <w:rPr>
                <w:rFonts w:ascii="Arial" w:hAnsi="Arial" w:cs="Arial"/>
                <w:i/>
                <w:iCs/>
                <w:sz w:val="18"/>
                <w:szCs w:val="18"/>
              </w:rPr>
              <w:t>(max 10% della spesa totale ammissibile)</w:t>
            </w:r>
          </w:p>
        </w:tc>
        <w:tc>
          <w:tcPr>
            <w:tcW w:w="622" w:type="pct"/>
          </w:tcPr>
          <w:p w14:paraId="573691F1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6389C13C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</w:tcPr>
          <w:p w14:paraId="36C71036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pct"/>
            <w:vMerge/>
            <w:shd w:val="clear" w:color="auto" w:fill="808080" w:themeFill="background1" w:themeFillShade="80"/>
          </w:tcPr>
          <w:p w14:paraId="0DC5B34C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" w:type="pct"/>
          </w:tcPr>
          <w:p w14:paraId="0F0E12ED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747C2F9E" w14:textId="03DEA289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F97" w:rsidRPr="002A7284" w14:paraId="4F91D408" w14:textId="77777777" w:rsidTr="004B6F97">
        <w:tc>
          <w:tcPr>
            <w:tcW w:w="1267" w:type="pct"/>
          </w:tcPr>
          <w:p w14:paraId="6BFE517A" w14:textId="4A0CB0ED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A7284">
              <w:rPr>
                <w:rFonts w:ascii="Arial" w:hAnsi="Arial" w:cs="Arial"/>
                <w:sz w:val="20"/>
                <w:szCs w:val="20"/>
              </w:rPr>
              <w:t xml:space="preserve">d. attività di comunicazione e disseminazione dei risultati, compresa la creazione di documentazione a supporto della riusabilità della soluzione sviluppata (da rilasciare in licenza CC-BY). </w:t>
            </w:r>
            <w:r w:rsidRPr="00314706">
              <w:rPr>
                <w:rFonts w:ascii="Arial" w:hAnsi="Arial" w:cs="Arial"/>
                <w:i/>
                <w:iCs/>
                <w:sz w:val="18"/>
                <w:szCs w:val="18"/>
              </w:rPr>
              <w:t>(max 10% della spesa totale ammissibile)</w:t>
            </w:r>
          </w:p>
        </w:tc>
        <w:tc>
          <w:tcPr>
            <w:tcW w:w="622" w:type="pct"/>
          </w:tcPr>
          <w:p w14:paraId="16889502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10C91F8F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</w:tcPr>
          <w:p w14:paraId="0ECC5C69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pct"/>
            <w:vMerge/>
            <w:shd w:val="clear" w:color="auto" w:fill="808080" w:themeFill="background1" w:themeFillShade="80"/>
          </w:tcPr>
          <w:p w14:paraId="5101E91B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" w:type="pct"/>
          </w:tcPr>
          <w:p w14:paraId="480CEBBA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51589D27" w14:textId="29F8C792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F97" w:rsidRPr="002A7284" w14:paraId="7960E127" w14:textId="77777777" w:rsidTr="004B6F97">
        <w:tc>
          <w:tcPr>
            <w:tcW w:w="1267" w:type="pct"/>
          </w:tcPr>
          <w:p w14:paraId="28802235" w14:textId="77777777" w:rsidR="004B6F97" w:rsidRPr="002A7284" w:rsidRDefault="004B6F97" w:rsidP="004D67CF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7284">
              <w:rPr>
                <w:rFonts w:ascii="Arial" w:hAnsi="Arial" w:cs="Arial"/>
                <w:sz w:val="20"/>
                <w:szCs w:val="20"/>
              </w:rPr>
              <w:t xml:space="preserve">e. attività di project management </w:t>
            </w:r>
          </w:p>
          <w:p w14:paraId="56AD02ED" w14:textId="08E321DF" w:rsidR="004B6F97" w:rsidRPr="00314706" w:rsidRDefault="004B6F97" w:rsidP="004D67CF">
            <w:pPr>
              <w:spacing w:before="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6">
              <w:rPr>
                <w:rFonts w:ascii="Arial" w:hAnsi="Arial" w:cs="Arial"/>
                <w:i/>
                <w:iCs/>
                <w:sz w:val="18"/>
                <w:szCs w:val="18"/>
              </w:rPr>
              <w:t>(max 5% della spesa totale ammissibile)</w:t>
            </w:r>
          </w:p>
        </w:tc>
        <w:tc>
          <w:tcPr>
            <w:tcW w:w="622" w:type="pct"/>
          </w:tcPr>
          <w:p w14:paraId="4656165D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6FA4C693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</w:tcPr>
          <w:p w14:paraId="1F62D89C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pct"/>
            <w:vMerge/>
            <w:shd w:val="clear" w:color="auto" w:fill="808080" w:themeFill="background1" w:themeFillShade="80"/>
          </w:tcPr>
          <w:p w14:paraId="2E1C9F08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" w:type="pct"/>
          </w:tcPr>
          <w:p w14:paraId="7745EBB1" w14:textId="77777777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1B0DBEE4" w14:textId="32BC278C" w:rsidR="004B6F97" w:rsidRPr="002A7284" w:rsidRDefault="004B6F97" w:rsidP="004D67CF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06D" w:rsidRPr="002A7284" w14:paraId="63C10494" w14:textId="77777777" w:rsidTr="009A1150">
        <w:tc>
          <w:tcPr>
            <w:tcW w:w="1267" w:type="pct"/>
          </w:tcPr>
          <w:p w14:paraId="14AA9B71" w14:textId="7EF7042D" w:rsidR="00B4406D" w:rsidRPr="002A7284" w:rsidRDefault="00B4406D" w:rsidP="00B4406D">
            <w:pPr>
              <w:pStyle w:val="Default"/>
              <w:suppressAutoHyphens w:val="0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ja-JP"/>
              </w:rPr>
            </w:pPr>
            <w:r w:rsidRPr="002A7284">
              <w:rPr>
                <w:rFonts w:ascii="Arial" w:eastAsia="Times New Roman" w:hAnsi="Arial" w:cs="Arial"/>
                <w:color w:val="auto"/>
                <w:sz w:val="20"/>
                <w:szCs w:val="20"/>
                <w:lang w:eastAsia="ja-JP"/>
              </w:rPr>
              <w:t xml:space="preserve">spese generali connesse alla realizzazione del progetto </w:t>
            </w:r>
          </w:p>
          <w:p w14:paraId="701A04B5" w14:textId="4E3EAF8C" w:rsidR="00B4406D" w:rsidRPr="00314706" w:rsidRDefault="00B4406D" w:rsidP="00B4406D">
            <w:pPr>
              <w:pStyle w:val="Default"/>
              <w:suppressAutoHyphens w:val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4706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22107B" w:rsidRPr="0022107B">
              <w:rPr>
                <w:rFonts w:ascii="Arial" w:hAnsi="Arial" w:cs="Arial"/>
                <w:i/>
                <w:iCs/>
                <w:sz w:val="18"/>
                <w:szCs w:val="18"/>
              </w:rPr>
              <w:t>15% dei costi diretti ammissibili del personale</w:t>
            </w:r>
            <w:r w:rsidRPr="00314706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508" w:type="pct"/>
            <w:gridSpan w:val="4"/>
            <w:shd w:val="clear" w:color="auto" w:fill="7F7F7F" w:themeFill="text1" w:themeFillTint="80"/>
          </w:tcPr>
          <w:p w14:paraId="2F740129" w14:textId="77777777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" w:type="pct"/>
          </w:tcPr>
          <w:p w14:paraId="6BAE06AF" w14:textId="77777777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105D3B85" w14:textId="506FCA3B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06D" w:rsidRPr="002A7284" w14:paraId="4B081788" w14:textId="77777777" w:rsidTr="004D67CF">
        <w:tc>
          <w:tcPr>
            <w:tcW w:w="1267" w:type="pct"/>
          </w:tcPr>
          <w:p w14:paraId="7ED9827F" w14:textId="77777777" w:rsidR="00B4406D" w:rsidRPr="002A7284" w:rsidRDefault="00B4406D" w:rsidP="00B4406D">
            <w:pPr>
              <w:pStyle w:val="Default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7284">
              <w:rPr>
                <w:rFonts w:ascii="Arial" w:hAnsi="Arial" w:cs="Arial"/>
                <w:b/>
                <w:bCs/>
                <w:sz w:val="22"/>
                <w:szCs w:val="22"/>
              </w:rPr>
              <w:t>TOTALE</w:t>
            </w:r>
          </w:p>
        </w:tc>
        <w:tc>
          <w:tcPr>
            <w:tcW w:w="622" w:type="pct"/>
          </w:tcPr>
          <w:p w14:paraId="79702F14" w14:textId="77777777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5FCB16AA" w14:textId="77777777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</w:tcPr>
          <w:p w14:paraId="0D31501A" w14:textId="77777777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pct"/>
          </w:tcPr>
          <w:p w14:paraId="37DAAED7" w14:textId="77777777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" w:type="pct"/>
          </w:tcPr>
          <w:p w14:paraId="46C0DF5A" w14:textId="77777777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pct"/>
          </w:tcPr>
          <w:p w14:paraId="5B724D30" w14:textId="0E434BD5" w:rsidR="00B4406D" w:rsidRPr="002A7284" w:rsidRDefault="00B4406D" w:rsidP="00B4406D">
            <w:pPr>
              <w:widowControl w:val="0"/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570CC5" w14:textId="77777777" w:rsidR="0049521C" w:rsidRPr="002A7284" w:rsidRDefault="0049521C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</w:rPr>
        <w:sectPr w:rsidR="0049521C" w:rsidRPr="002A7284" w:rsidSect="00DE4AB2">
          <w:headerReference w:type="first" r:id="rId12"/>
          <w:footerReference w:type="first" r:id="rId13"/>
          <w:pgSz w:w="15840" w:h="12240" w:orient="landscape" w:code="1"/>
          <w:pgMar w:top="284" w:right="1665" w:bottom="567" w:left="1134" w:header="0" w:footer="720" w:gutter="0"/>
          <w:cols w:space="720"/>
          <w:titlePg/>
          <w:docGrid w:linePitch="360"/>
        </w:sectPr>
      </w:pPr>
    </w:p>
    <w:p w14:paraId="75663BF3" w14:textId="77777777" w:rsidR="008D2AAC" w:rsidRPr="002A7284" w:rsidRDefault="008D2AAC" w:rsidP="008D2AAC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b/>
          <w:bCs/>
          <w:sz w:val="22"/>
          <w:szCs w:val="22"/>
        </w:rPr>
        <w:lastRenderedPageBreak/>
        <w:t xml:space="preserve">MISURA AGEVOLAZIONE </w:t>
      </w:r>
    </w:p>
    <w:p w14:paraId="6E16DCED" w14:textId="77777777" w:rsidR="008D2AAC" w:rsidRPr="002A7284" w:rsidRDefault="008D2AAC" w:rsidP="008D2AAC">
      <w:pPr>
        <w:spacing w:before="0" w:after="20" w:line="240" w:lineRule="auto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Reg. De Minimis 1407/13 (indicare la percentuale di contribuzione richiesta)</w:t>
      </w:r>
    </w:p>
    <w:p w14:paraId="7E264F7A" w14:textId="77777777" w:rsidR="008D2AAC" w:rsidRPr="002A7284" w:rsidRDefault="008D2AAC" w:rsidP="008D2AAC">
      <w:pPr>
        <w:pStyle w:val="Paragrafoelenco"/>
        <w:numPr>
          <w:ilvl w:val="0"/>
          <w:numId w:val="12"/>
        </w:numPr>
        <w:spacing w:before="0" w:after="20" w:line="240" w:lineRule="auto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45%</w:t>
      </w:r>
      <w:r w:rsidRPr="002A7284">
        <w:rPr>
          <w:rFonts w:ascii="Arial" w:hAnsi="Arial" w:cs="Arial"/>
          <w:sz w:val="22"/>
          <w:szCs w:val="22"/>
        </w:rPr>
        <w:tab/>
      </w:r>
      <w:r w:rsidRPr="002A7284">
        <w:rPr>
          <w:rFonts w:ascii="Arial" w:hAnsi="Arial" w:cs="Arial"/>
          <w:sz w:val="22"/>
          <w:szCs w:val="22"/>
        </w:rPr>
        <w:tab/>
      </w:r>
    </w:p>
    <w:p w14:paraId="1EC4045E" w14:textId="77777777" w:rsidR="008D2AAC" w:rsidRPr="002A7284" w:rsidRDefault="008D2AAC" w:rsidP="008D2AAC">
      <w:pPr>
        <w:pStyle w:val="Paragrafoelenco"/>
        <w:numPr>
          <w:ilvl w:val="0"/>
          <w:numId w:val="12"/>
        </w:numPr>
        <w:spacing w:before="0" w:after="20" w:line="240" w:lineRule="auto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60% (coinvolgimento di università, ente /centro di ricerca)</w:t>
      </w:r>
    </w:p>
    <w:p w14:paraId="60E8462A" w14:textId="1061C184" w:rsidR="008D2AAC" w:rsidRPr="002A7284" w:rsidRDefault="008D2AAC" w:rsidP="008D2AAC">
      <w:pPr>
        <w:widowControl w:val="0"/>
        <w:spacing w:after="80"/>
        <w:contextualSpacing/>
        <w:rPr>
          <w:rFonts w:ascii="Arial" w:hAnsi="Arial" w:cs="Arial"/>
          <w:sz w:val="22"/>
          <w:szCs w:val="22"/>
        </w:rPr>
      </w:pPr>
    </w:p>
    <w:p w14:paraId="22898D1B" w14:textId="77777777" w:rsidR="008D2AAC" w:rsidRPr="002A7284" w:rsidRDefault="008D2AAC" w:rsidP="008D2AAC">
      <w:pPr>
        <w:ind w:right="-43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b/>
          <w:bCs/>
          <w:sz w:val="22"/>
          <w:szCs w:val="22"/>
        </w:rPr>
        <w:t>DIMENSIONE DELL'IMPRESA</w:t>
      </w:r>
      <w:r w:rsidRPr="002A7284">
        <w:rPr>
          <w:rFonts w:ascii="Arial" w:hAnsi="Arial" w:cs="Arial"/>
          <w:sz w:val="22"/>
          <w:szCs w:val="22"/>
        </w:rPr>
        <w:t xml:space="preserve"> (alla data dell'ultimo bilancio approvato e depositato)</w:t>
      </w:r>
    </w:p>
    <w:p w14:paraId="11F70F97" w14:textId="77777777" w:rsidR="008D2AAC" w:rsidRPr="002A7284" w:rsidRDefault="008D2AAC" w:rsidP="008D2AAC">
      <w:pPr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Numero dipendenti .....................................</w:t>
      </w:r>
    </w:p>
    <w:p w14:paraId="4E1DD1F8" w14:textId="77777777" w:rsidR="008D2AAC" w:rsidRPr="002A7284" w:rsidRDefault="008D2AAC" w:rsidP="008D2AAC">
      <w:pPr>
        <w:spacing w:line="220" w:lineRule="exact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Totale Stato Patrimoniale Attivo ............................</w:t>
      </w:r>
    </w:p>
    <w:p w14:paraId="690D072F" w14:textId="77777777" w:rsidR="008D2AAC" w:rsidRPr="002A7284" w:rsidRDefault="008D2AAC" w:rsidP="008D2AAC">
      <w:pPr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Fatturato .....................................................</w:t>
      </w:r>
    </w:p>
    <w:p w14:paraId="6EF7A1C1" w14:textId="77777777" w:rsidR="008D2AAC" w:rsidRPr="002A7284" w:rsidRDefault="008D2AAC" w:rsidP="008D2AAC">
      <w:pPr>
        <w:ind w:right="99"/>
        <w:rPr>
          <w:rFonts w:ascii="Arial" w:hAnsi="Arial" w:cs="Arial"/>
          <w:sz w:val="22"/>
          <w:szCs w:val="22"/>
        </w:rPr>
      </w:pPr>
    </w:p>
    <w:p w14:paraId="3BE0050E" w14:textId="00EF14A5" w:rsidR="008D2AAC" w:rsidRPr="002A7284" w:rsidRDefault="008D2AAC" w:rsidP="008D2AAC">
      <w:pPr>
        <w:ind w:right="9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L'impresa richiedente detiene, anche indirettamente, il 25% o più del capitale o dei diritti di voto di una o più imprese </w:t>
      </w:r>
    </w:p>
    <w:p w14:paraId="1C2EB47E" w14:textId="18449A77" w:rsidR="008D2AAC" w:rsidRPr="002A7284" w:rsidRDefault="008D2AAC" w:rsidP="008D2AAC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SI</w:t>
      </w:r>
      <w:r w:rsidR="00B4406D">
        <w:rPr>
          <w:rFonts w:ascii="Arial" w:hAnsi="Arial" w:cs="Arial"/>
          <w:sz w:val="22"/>
          <w:szCs w:val="22"/>
        </w:rPr>
        <w:t>*</w:t>
      </w:r>
    </w:p>
    <w:p w14:paraId="46CF0769" w14:textId="77777777" w:rsidR="008D2AAC" w:rsidRPr="002A7284" w:rsidRDefault="008D2AAC" w:rsidP="008D2AAC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NO</w:t>
      </w:r>
    </w:p>
    <w:p w14:paraId="0F5C257C" w14:textId="1AE68772" w:rsidR="008D2AAC" w:rsidRPr="002A7284" w:rsidRDefault="00B4406D" w:rsidP="008D2AAC">
      <w:pPr>
        <w:ind w:right="9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8D2AAC" w:rsidRPr="002A7284">
        <w:rPr>
          <w:rFonts w:ascii="Arial" w:hAnsi="Arial" w:cs="Arial"/>
          <w:sz w:val="20"/>
          <w:szCs w:val="20"/>
        </w:rPr>
        <w:t>(in caso di risposta affermativa i dati relativi al numero di dipendenti, al fatturato e all'attivo di bilancio, sopra riportati, andranno ottenuti sommando i dati dell'impresa richiedente e di tutte le imprese di cui detiene, direttamente o indirettamente, il 25% o più del capitale o dei diritti di voto)</w:t>
      </w:r>
    </w:p>
    <w:p w14:paraId="5D16AD75" w14:textId="77777777" w:rsidR="008D2AAC" w:rsidRPr="002A7284" w:rsidRDefault="008D2AAC" w:rsidP="008D2AAC">
      <w:pPr>
        <w:spacing w:before="3" w:line="220" w:lineRule="exact"/>
        <w:ind w:right="78"/>
        <w:rPr>
          <w:rFonts w:ascii="Arial" w:hAnsi="Arial" w:cs="Arial"/>
          <w:sz w:val="22"/>
          <w:szCs w:val="22"/>
        </w:rPr>
      </w:pPr>
    </w:p>
    <w:p w14:paraId="4A09502C" w14:textId="77777777" w:rsidR="008D2AAC" w:rsidRPr="002A7284" w:rsidRDefault="008D2AAC" w:rsidP="008D2AAC">
      <w:pPr>
        <w:spacing w:before="3" w:line="220" w:lineRule="exact"/>
        <w:ind w:right="78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L'impresa è indipendente (cioè non vi sono altre imprese che detengono, singolarmente o congiuntamente, il 25% o più del capitale o dei diritti di voto dell'impresa richiedente, </w:t>
      </w:r>
      <w:r w:rsidRPr="00B26F9F">
        <w:rPr>
          <w:rFonts w:ascii="Arial" w:hAnsi="Arial" w:cs="Arial"/>
          <w:sz w:val="22"/>
          <w:szCs w:val="22"/>
        </w:rPr>
        <w:t>che non siano conformi alle definizioni di PMI)</w:t>
      </w:r>
      <w:r w:rsidRPr="002A7284">
        <w:rPr>
          <w:rFonts w:ascii="Arial" w:hAnsi="Arial" w:cs="Arial"/>
          <w:sz w:val="22"/>
          <w:szCs w:val="22"/>
        </w:rPr>
        <w:t xml:space="preserve"> </w:t>
      </w:r>
    </w:p>
    <w:p w14:paraId="62558CB0" w14:textId="77777777" w:rsidR="008D2AAC" w:rsidRPr="002A7284" w:rsidRDefault="008D2AAC" w:rsidP="008D2AAC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SI</w:t>
      </w:r>
    </w:p>
    <w:p w14:paraId="07031A93" w14:textId="6E2FD766" w:rsidR="008D2AAC" w:rsidRPr="002A7284" w:rsidRDefault="008D2AAC" w:rsidP="008D2AAC">
      <w:pPr>
        <w:pStyle w:val="Paragrafoelenco"/>
        <w:numPr>
          <w:ilvl w:val="0"/>
          <w:numId w:val="13"/>
        </w:numPr>
        <w:ind w:right="9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NO</w:t>
      </w:r>
      <w:r w:rsidR="00B4406D">
        <w:rPr>
          <w:rFonts w:ascii="Arial" w:hAnsi="Arial" w:cs="Arial"/>
          <w:sz w:val="22"/>
          <w:szCs w:val="22"/>
        </w:rPr>
        <w:t>**</w:t>
      </w:r>
    </w:p>
    <w:p w14:paraId="1D1F3CB1" w14:textId="61CC5458" w:rsidR="008D2AAC" w:rsidRPr="002A7284" w:rsidRDefault="00B4406D" w:rsidP="008D2AAC">
      <w:pPr>
        <w:spacing w:line="220" w:lineRule="exact"/>
        <w:ind w:right="-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</w:t>
      </w:r>
      <w:r w:rsidR="008D2AAC" w:rsidRPr="002A7284">
        <w:rPr>
          <w:rFonts w:ascii="Arial" w:hAnsi="Arial" w:cs="Arial"/>
          <w:sz w:val="20"/>
          <w:szCs w:val="20"/>
        </w:rPr>
        <w:t>(nel caso di risposta negativa, l'impresa non ha diritto di accedere ai contributi di cui al presente avviso)</w:t>
      </w:r>
    </w:p>
    <w:p w14:paraId="52680A1F" w14:textId="77777777" w:rsidR="008D2AAC" w:rsidRPr="002A7284" w:rsidRDefault="008D2AAC" w:rsidP="008D2AAC">
      <w:pPr>
        <w:ind w:right="75"/>
        <w:rPr>
          <w:rFonts w:ascii="Arial" w:hAnsi="Arial" w:cs="Arial"/>
          <w:sz w:val="22"/>
          <w:szCs w:val="22"/>
        </w:rPr>
      </w:pPr>
    </w:p>
    <w:p w14:paraId="0431FEC8" w14:textId="23A11817" w:rsidR="008D2AAC" w:rsidRPr="002A7284" w:rsidRDefault="008D2AAC" w:rsidP="008D2AAC">
      <w:pPr>
        <w:ind w:right="75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L'impresa ai sensi di quanto previsto nell’allegato I al Reg. (UE) n. 651/2014 del 17/06/2014 si configura come:</w:t>
      </w:r>
    </w:p>
    <w:p w14:paraId="0D07FC53" w14:textId="77777777" w:rsidR="008D2AAC" w:rsidRPr="002A7284" w:rsidRDefault="008D2AAC" w:rsidP="008D2AAC">
      <w:pPr>
        <w:pStyle w:val="Paragrafoelenco"/>
        <w:widowControl w:val="0"/>
        <w:numPr>
          <w:ilvl w:val="0"/>
          <w:numId w:val="24"/>
        </w:numPr>
        <w:spacing w:after="80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MICRO</w:t>
      </w:r>
    </w:p>
    <w:p w14:paraId="0667C270" w14:textId="77777777" w:rsidR="008D2AAC" w:rsidRPr="002A7284" w:rsidRDefault="008D2AAC" w:rsidP="008D2AAC">
      <w:pPr>
        <w:pStyle w:val="Paragrafoelenco"/>
        <w:widowControl w:val="0"/>
        <w:numPr>
          <w:ilvl w:val="0"/>
          <w:numId w:val="24"/>
        </w:numPr>
        <w:spacing w:after="80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PICCOLA </w:t>
      </w:r>
    </w:p>
    <w:p w14:paraId="559B04B3" w14:textId="77777777" w:rsidR="008D2AAC" w:rsidRPr="002A7284" w:rsidRDefault="008D2AAC" w:rsidP="008D2AAC">
      <w:pPr>
        <w:pStyle w:val="Paragrafoelenco"/>
        <w:widowControl w:val="0"/>
        <w:numPr>
          <w:ilvl w:val="0"/>
          <w:numId w:val="24"/>
        </w:numPr>
        <w:spacing w:after="80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MEDIA</w:t>
      </w:r>
    </w:p>
    <w:p w14:paraId="371021D7" w14:textId="77777777" w:rsidR="008D2AAC" w:rsidRPr="002A7284" w:rsidRDefault="008D2AAC" w:rsidP="008D2AAC">
      <w:pPr>
        <w:widowControl w:val="0"/>
        <w:spacing w:after="80"/>
        <w:contextualSpacing/>
        <w:rPr>
          <w:rFonts w:ascii="Arial" w:hAnsi="Arial" w:cs="Arial"/>
          <w:b/>
          <w:bCs/>
          <w:sz w:val="22"/>
          <w:szCs w:val="22"/>
        </w:rPr>
      </w:pPr>
    </w:p>
    <w:p w14:paraId="319A56B9" w14:textId="1B10B4D4" w:rsidR="007622C1" w:rsidRPr="002A7284" w:rsidRDefault="007622C1" w:rsidP="007622C1">
      <w:pPr>
        <w:widowControl w:val="0"/>
        <w:spacing w:after="80"/>
        <w:contextualSpacing/>
        <w:rPr>
          <w:rFonts w:ascii="Arial" w:hAnsi="Arial" w:cs="Arial"/>
          <w:b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A tal fine, consapevole delle responsabilità penali cui può andare incontro in caso di dichiarazioni mendaci, ai sensi e per gli effetti dell’art. 76 del D.P.R. 28 dicembre 2000, n. 445,</w:t>
      </w:r>
    </w:p>
    <w:p w14:paraId="10DCE119" w14:textId="0FFC1491" w:rsidR="000B19E6" w:rsidRDefault="000B19E6" w:rsidP="00E9042C">
      <w:pPr>
        <w:ind w:left="113" w:right="-43"/>
        <w:rPr>
          <w:rFonts w:ascii="Arial" w:hAnsi="Arial" w:cs="Arial"/>
          <w:sz w:val="22"/>
          <w:szCs w:val="22"/>
        </w:rPr>
      </w:pPr>
    </w:p>
    <w:p w14:paraId="3C942F73" w14:textId="1994CECD" w:rsidR="00E9042C" w:rsidRPr="002A7284" w:rsidRDefault="000B19E6" w:rsidP="000B19E6">
      <w:pPr>
        <w:spacing w:before="10" w:line="22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A7284">
        <w:rPr>
          <w:rFonts w:ascii="Arial" w:hAnsi="Arial" w:cs="Arial"/>
          <w:b/>
          <w:bCs/>
          <w:sz w:val="22"/>
          <w:szCs w:val="22"/>
        </w:rPr>
        <w:t>DICHIARA</w:t>
      </w:r>
    </w:p>
    <w:p w14:paraId="122BFD47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>di avere le caratteristiche dimensionali di MPMI secondo la normativa di riferimento.</w:t>
      </w:r>
    </w:p>
    <w:p w14:paraId="3CA04045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essere iscritte nel Registro delle Imprese, tenuto presso la C.C.I.A.A. territorialmente competente. </w:t>
      </w:r>
    </w:p>
    <w:p w14:paraId="6ACE68BC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di essere, qualora società tra professionisti iscritte nella sezione ordinaria e speciale della CCIAA e nella sezione speciale dell’albo tenuto presso l’ordine/collegio di appartenenza dei soci professionisti; </w:t>
      </w:r>
    </w:p>
    <w:p w14:paraId="0B94F40E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essere in regola con gli obblighi relativi al pagamento dei contributi previdenziali e assistenziali a favore dei lavoratori o avere un DURC regolare a seguito di certificazione che attesti la sussistenza e l’importo di crediti certi, liquidi ed esigibili vantati nei confronti di pubbliche amministrazioni. Nel caso di società tra professionisti che i soci siano in regola con gli obblighi previdenziali presso le Casse di riferimento; </w:t>
      </w:r>
    </w:p>
    <w:p w14:paraId="6C636505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essere in regola con la normativa antimafia; </w:t>
      </w:r>
    </w:p>
    <w:p w14:paraId="3C2769E7" w14:textId="1A6AE891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>di essere operative e nel pieno e libero esercizio dei propri diritti, non essendo sottoposte a procedure concorsuali anche volontarie (quali: fallimento, concordato preventivo, liquidazione, amministrazione straordinaria) né ad amministrazione controllata con l’unica eccezione del concordato con continuità aziendale (</w:t>
      </w:r>
      <w:r w:rsidRPr="002A7284">
        <w:rPr>
          <w:rFonts w:ascii="Arial" w:eastAsia="Calibri" w:hAnsi="Arial" w:cs="Arial"/>
          <w:i/>
          <w:iCs/>
          <w:sz w:val="22"/>
          <w:szCs w:val="22"/>
          <w:lang w:eastAsia="en-US"/>
        </w:rPr>
        <w:t>ovvero, in concordato con continuità aziendale con atto del……………………………….)</w:t>
      </w: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; </w:t>
      </w:r>
    </w:p>
    <w:p w14:paraId="4F168AC6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non aver presentato richiesta di concordato “in bianco” introdotto dall’ art. 33 Decreto Sviluppo-D.L. n.83/2012; </w:t>
      </w:r>
    </w:p>
    <w:p w14:paraId="2ED6AF30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essere attive e non essere sottoposte ad accordi stragiudiziali né a piani asseverati ex art. 67 L.F., né accordi di ristrutturazione ex art. 182 bis L.F.; </w:t>
      </w:r>
    </w:p>
    <w:p w14:paraId="7D0B956E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operare nel pieno rispetto delle vigenti normative in materia di tutela ambientale, sicurezza e tutela della salute nei luoghi di lavoro, pari opportunità tra uomo e donna, contrattazione collettiva nazionale del lavoro; </w:t>
      </w:r>
    </w:p>
    <w:p w14:paraId="4070AABA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non presentare le caratteristiche di “impresa in difficoltà” ai sensi dell’art. 2 punto 18) del Regolamento (UE) n. 651/2014; </w:t>
      </w:r>
    </w:p>
    <w:p w14:paraId="3D526E86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non presentare le caratteristiche di impresa in crisi per sovraindebitamento ex Legge n. 3/2012; </w:t>
      </w:r>
    </w:p>
    <w:p w14:paraId="1E66D310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>di non essere destinataria di un ordine di recupero pendente per effetto di una precedente decisione della Commissione che dichiara un aiuto illegale e incompatibile con il mercato interno (c.d. clausola DEGGENDORF);</w:t>
      </w:r>
    </w:p>
    <w:p w14:paraId="69BBD21E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non superare l’importo complessivo di aiuti DE MINIMIS concedibile, anche nell’ipotesi “Impresa Unica”, pari ad Euro 200.000,00 su un periodo di 3 esercizi finanziari, verificabile tramite consultazione del registro nazionale degli aiuti (RNA); </w:t>
      </w:r>
      <w:r w:rsidRPr="002A7284">
        <w:rPr>
          <w:rFonts w:ascii="Arial" w:eastAsia="Calibri" w:hAnsi="Arial" w:cs="Arial"/>
          <w:i/>
          <w:iCs/>
          <w:sz w:val="22"/>
          <w:szCs w:val="22"/>
          <w:lang w:eastAsia="en-US"/>
        </w:rPr>
        <w:t>In caso di RTI/aggregazioni di imprese il presente requisito deve essere posseduto da ogni singola impresa raggruppata/raggruppanda</w:t>
      </w:r>
      <w:r w:rsidRPr="002A7284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6578C9C6" w14:textId="77777777" w:rsidR="000E6E0B" w:rsidRPr="00970BF6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di essere in possesso della capacità di contrarre ovvero non essere state oggetto di sanzione interdittiva o altra </w:t>
      </w:r>
      <w:r w:rsidRPr="00970BF6">
        <w:rPr>
          <w:rFonts w:ascii="Arial" w:eastAsia="Calibri" w:hAnsi="Arial" w:cs="Arial"/>
          <w:sz w:val="22"/>
          <w:szCs w:val="22"/>
          <w:lang w:eastAsia="en-US"/>
        </w:rPr>
        <w:t>sanzione che comporti il divieto di contrarre con la pubblica amministrazione;</w:t>
      </w:r>
    </w:p>
    <w:p w14:paraId="65E19AF4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i/>
          <w:iCs/>
          <w:sz w:val="22"/>
          <w:szCs w:val="22"/>
          <w:lang w:eastAsia="en-US"/>
        </w:rPr>
      </w:pPr>
      <w:r w:rsidRPr="00970BF6">
        <w:rPr>
          <w:rFonts w:ascii="Arial" w:eastAsia="Calibri" w:hAnsi="Arial" w:cs="Arial"/>
          <w:sz w:val="22"/>
          <w:szCs w:val="22"/>
          <w:lang w:eastAsia="en-US"/>
        </w:rPr>
        <w:t>di non essere stato oggetto nei precedenti 3 anni di procedimenti amministrativi connessi ad atti di revoca per indebita percezione di risorse pubbliche, per carenza dei requisiti essenziali o per irregolarità della documentazione</w:t>
      </w:r>
      <w:r w:rsidRPr="002A7284">
        <w:rPr>
          <w:rFonts w:ascii="Arial" w:eastAsia="Calibri" w:hAnsi="Arial" w:cs="Arial"/>
          <w:sz w:val="22"/>
          <w:szCs w:val="22"/>
          <w:lang w:eastAsia="en-US"/>
        </w:rPr>
        <w:t xml:space="preserve"> prodotta per cause imputabili al Beneficiario e non sanabili; </w:t>
      </w:r>
    </w:p>
    <w:p w14:paraId="1B025D4E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>di essere in regola con i pagamenti nei confronti della pubblica amministrazione;</w:t>
      </w:r>
    </w:p>
    <w:p w14:paraId="44C24AEF" w14:textId="2DB67B23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>di avere sede operativa nel territorio della regione Umbria</w:t>
      </w:r>
      <w:r w:rsidR="00970BF6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6CC1853E" w14:textId="77777777" w:rsidR="000E6E0B" w:rsidRPr="002A7284" w:rsidRDefault="000E6E0B" w:rsidP="000E6E0B">
      <w:pPr>
        <w:pStyle w:val="Paragrafoelenco"/>
        <w:numPr>
          <w:ilvl w:val="0"/>
          <w:numId w:val="31"/>
        </w:numPr>
        <w:spacing w:before="0" w:after="0" w:line="24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A7284">
        <w:rPr>
          <w:rFonts w:ascii="Arial" w:eastAsia="Calibri" w:hAnsi="Arial" w:cs="Arial"/>
          <w:sz w:val="22"/>
          <w:szCs w:val="22"/>
          <w:lang w:eastAsia="en-US"/>
        </w:rPr>
        <w:t>di non aver effettuato, nei due anni precedenti la domanda di aiuto, una delocalizzazione verso lo stabilimento in cui deve svolgersi l’investimento iniziale per il quale è richiesto l’aiuto, e dichiara di impegnarsi a non farlo nei due anni successivi al completamento dell’investimento iniziale per il quale è richiesto l’aiuto (REG UE 1084/17).</w:t>
      </w:r>
    </w:p>
    <w:p w14:paraId="1EBB6681" w14:textId="77777777" w:rsidR="00F84DAD" w:rsidRPr="002A7284" w:rsidRDefault="00F84DAD" w:rsidP="00F84DAD">
      <w:pPr>
        <w:tabs>
          <w:tab w:val="left" w:pos="851"/>
        </w:tabs>
        <w:spacing w:before="240" w:after="240"/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bookmarkStart w:id="4" w:name="_GoBack"/>
      <w:bookmarkEnd w:id="4"/>
      <w:r w:rsidRPr="002A7284">
        <w:rPr>
          <w:rFonts w:ascii="Arial" w:hAnsi="Arial" w:cs="Arial"/>
          <w:b/>
          <w:bCs/>
          <w:sz w:val="22"/>
          <w:szCs w:val="22"/>
        </w:rPr>
        <w:t>DICHIARA INOLTRE</w:t>
      </w:r>
    </w:p>
    <w:p w14:paraId="4D583896" w14:textId="5116A954" w:rsidR="00F84DAD" w:rsidRPr="002A7284" w:rsidRDefault="00F84DAD" w:rsidP="000E6E0B">
      <w:pPr>
        <w:pStyle w:val="Paragrafoelenco"/>
        <w:numPr>
          <w:ilvl w:val="0"/>
          <w:numId w:val="19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di impegnarsi a rispettare il divieto di cumulo di cui all'art.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22 dell’Avviso e, pertanto, a rinunciare alle provvidenze comunitarie, nazionali o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regionali richieste per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lo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stesso progetto qualora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la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lastRenderedPageBreak/>
        <w:t>presente domanda sia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ammessa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alle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agevolazioni di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cui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all’Avviso pubblico Azione 1.4.1 del POR-FESR 2014-2020 “Living Lab”;</w:t>
      </w:r>
    </w:p>
    <w:p w14:paraId="4C7FBED7" w14:textId="770264D4" w:rsidR="00F84DAD" w:rsidRPr="002A7284" w:rsidRDefault="00F84DAD" w:rsidP="000E6E0B">
      <w:pPr>
        <w:pStyle w:val="Paragrafoelenco"/>
        <w:numPr>
          <w:ilvl w:val="0"/>
          <w:numId w:val="19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di impegnarsi ad utilizzare il contributo eventualmente assentito per le finalità in ordine alle quali lo stesso è stato concesso;</w:t>
      </w:r>
    </w:p>
    <w:p w14:paraId="5598894A" w14:textId="3A9A0D87" w:rsidR="00F84DAD" w:rsidRPr="002A7284" w:rsidRDefault="00F84DAD" w:rsidP="000E6E0B">
      <w:pPr>
        <w:pStyle w:val="Paragrafoelenco"/>
        <w:numPr>
          <w:ilvl w:val="0"/>
          <w:numId w:val="27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bookmarkStart w:id="5" w:name="_Hlk21430685"/>
      <w:r w:rsidRPr="002A7284">
        <w:rPr>
          <w:rFonts w:ascii="Arial" w:hAnsi="Arial" w:cs="Arial"/>
          <w:sz w:val="22"/>
          <w:szCs w:val="22"/>
        </w:rPr>
        <w:t xml:space="preserve">che i </w:t>
      </w:r>
      <w:r w:rsidR="00EC0416" w:rsidRPr="002A7284">
        <w:rPr>
          <w:rFonts w:ascii="Arial" w:hAnsi="Arial" w:cs="Arial"/>
          <w:sz w:val="22"/>
          <w:szCs w:val="22"/>
        </w:rPr>
        <w:t>risultat</w:t>
      </w:r>
      <w:r w:rsidRPr="002A7284">
        <w:rPr>
          <w:rFonts w:ascii="Arial" w:hAnsi="Arial" w:cs="Arial"/>
          <w:sz w:val="22"/>
          <w:szCs w:val="22"/>
        </w:rPr>
        <w:t>i del pro</w:t>
      </w:r>
      <w:r w:rsidR="00EC0416" w:rsidRPr="002A7284">
        <w:rPr>
          <w:rFonts w:ascii="Arial" w:hAnsi="Arial" w:cs="Arial"/>
          <w:sz w:val="22"/>
          <w:szCs w:val="22"/>
        </w:rPr>
        <w:t>getto finanziato dovranno essere mantenuti per i</w:t>
      </w:r>
      <w:r w:rsidRPr="002A7284">
        <w:rPr>
          <w:rFonts w:ascii="Arial" w:hAnsi="Arial" w:cs="Arial"/>
          <w:sz w:val="22"/>
          <w:szCs w:val="22"/>
        </w:rPr>
        <w:t>l periodo di tre anni dal pagamento finale del contributo in conformità con quanto disposto dall’art. 71 del Reg. (</w:t>
      </w:r>
      <w:r w:rsidR="00C30D24" w:rsidRPr="002A7284">
        <w:rPr>
          <w:rFonts w:ascii="Arial" w:hAnsi="Arial" w:cs="Arial"/>
          <w:sz w:val="22"/>
          <w:szCs w:val="22"/>
        </w:rPr>
        <w:t>U</w:t>
      </w:r>
      <w:r w:rsidRPr="002A7284">
        <w:rPr>
          <w:rFonts w:ascii="Arial" w:hAnsi="Arial" w:cs="Arial"/>
          <w:sz w:val="22"/>
          <w:szCs w:val="22"/>
        </w:rPr>
        <w:t>E) n. 1303/2013</w:t>
      </w:r>
      <w:r w:rsidR="00C30D24" w:rsidRPr="002A7284">
        <w:rPr>
          <w:rFonts w:ascii="Arial" w:hAnsi="Arial" w:cs="Arial"/>
          <w:sz w:val="22"/>
          <w:szCs w:val="22"/>
        </w:rPr>
        <w:t xml:space="preserve"> e s.m.i</w:t>
      </w:r>
      <w:r w:rsidRPr="002A7284">
        <w:rPr>
          <w:rFonts w:ascii="Arial" w:hAnsi="Arial" w:cs="Arial"/>
          <w:sz w:val="22"/>
          <w:szCs w:val="22"/>
        </w:rPr>
        <w:t>;</w:t>
      </w:r>
    </w:p>
    <w:bookmarkEnd w:id="5"/>
    <w:p w14:paraId="17612BF9" w14:textId="6F0598C0" w:rsidR="00F84DAD" w:rsidRPr="002A7284" w:rsidRDefault="00F84DAD" w:rsidP="000E6E0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di curare la conservazione della documentazione amministrativa e contabile relativa al progetto separata dagli altri atti amministrativi dell’impresa e a renderla accessibile senza limitazioni al controllo e ispezioni ai funzionari incaricati dalle autorità regionali, nazionali </w:t>
      </w:r>
      <w:r w:rsidR="005D7ACC" w:rsidRPr="002A7284">
        <w:rPr>
          <w:rFonts w:ascii="Arial" w:hAnsi="Arial" w:cs="Arial"/>
          <w:sz w:val="22"/>
          <w:szCs w:val="22"/>
        </w:rPr>
        <w:t>o</w:t>
      </w:r>
      <w:r w:rsidRPr="002A7284">
        <w:rPr>
          <w:rFonts w:ascii="Arial" w:hAnsi="Arial" w:cs="Arial"/>
          <w:sz w:val="22"/>
          <w:szCs w:val="22"/>
        </w:rPr>
        <w:t xml:space="preserve"> comunitarie ai sensi dei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Reg.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(CE)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n. 1303/2013;</w:t>
      </w:r>
    </w:p>
    <w:p w14:paraId="1672B584" w14:textId="7F130A04" w:rsidR="00F84DAD" w:rsidRPr="002A7284" w:rsidRDefault="00F84DAD" w:rsidP="000E6E0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di adempiere agli obblighi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di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informazione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di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sua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competenza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di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cui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all’Allegato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XII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“Informazioni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e comunicazioni sul sostegno fornito dai fondi” punto 2.2,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secondo quanto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disposto dall’art.115, comma 3 del Reg. (CE) n. 1303/2013 attenendosi alle indicazioni contenute nelle “Linee Guida per le azioni di informazioni per i beneficiari dei finanziamenti”</w:t>
      </w:r>
      <w:r w:rsidR="002067EF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 xml:space="preserve">riportate nel sito della Regione Umbria all’indirizzo </w:t>
      </w:r>
      <w:hyperlink r:id="rId14" w:history="1">
        <w:r w:rsidR="00C46D55" w:rsidRPr="002A7284">
          <w:rPr>
            <w:rStyle w:val="Collegamentoipertestuale"/>
            <w:rFonts w:ascii="Arial" w:hAnsi="Arial" w:cs="Arial"/>
            <w:color w:val="auto"/>
            <w:sz w:val="22"/>
            <w:szCs w:val="22"/>
          </w:rPr>
          <w:t>http://www.regione.umbria.it/programmazione-fesr/beneficiari-finali</w:t>
        </w:r>
      </w:hyperlink>
      <w:r w:rsidR="00970BF6">
        <w:rPr>
          <w:rFonts w:ascii="Arial" w:hAnsi="Arial" w:cs="Arial"/>
          <w:sz w:val="22"/>
          <w:szCs w:val="22"/>
        </w:rPr>
        <w:t>;</w:t>
      </w:r>
      <w:r w:rsidR="00C46D55" w:rsidRPr="002A7284">
        <w:rPr>
          <w:rFonts w:ascii="Arial" w:hAnsi="Arial" w:cs="Arial"/>
          <w:sz w:val="22"/>
          <w:szCs w:val="22"/>
        </w:rPr>
        <w:t xml:space="preserve"> </w:t>
      </w:r>
    </w:p>
    <w:p w14:paraId="23F10D38" w14:textId="0013DECB" w:rsidR="00F84DAD" w:rsidRPr="002A7284" w:rsidRDefault="00F84DAD" w:rsidP="000E6E0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di impegnarsi a fornire tutte le informazioni che Sviluppumbria SpA dovesse ritenere </w:t>
      </w:r>
      <w:r w:rsidR="00FA3103">
        <w:rPr>
          <w:rFonts w:ascii="Arial" w:hAnsi="Arial" w:cs="Arial"/>
          <w:sz w:val="22"/>
          <w:szCs w:val="22"/>
        </w:rPr>
        <w:t>essenziali</w:t>
      </w:r>
      <w:r w:rsidRPr="002A7284">
        <w:rPr>
          <w:rFonts w:ascii="Arial" w:hAnsi="Arial" w:cs="Arial"/>
          <w:sz w:val="22"/>
          <w:szCs w:val="22"/>
        </w:rPr>
        <w:t>, ivi comprese quelle necessarie alla verifica di dichiarazioni sostitutive precedentemente rese (DPR 445/2000) entro 15 giorni dalla data di ricevimento della comunicazione relativa;</w:t>
      </w:r>
      <w:r w:rsidR="00C46D55" w:rsidRPr="002A7284">
        <w:rPr>
          <w:rFonts w:ascii="Arial" w:hAnsi="Arial" w:cs="Arial"/>
          <w:sz w:val="22"/>
          <w:szCs w:val="22"/>
        </w:rPr>
        <w:t xml:space="preserve"> </w:t>
      </w:r>
    </w:p>
    <w:p w14:paraId="78FE6D36" w14:textId="26FFBECB" w:rsidR="00F84DAD" w:rsidRPr="002A7284" w:rsidRDefault="00F84DAD" w:rsidP="000E6E0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che la posizione INPS / INAIL dell’impresa è la seguente …………………………………. e che il CCNL applicato è ………………………………………………………………. (informazioni necessarie ai fini dell’acquisizione del DURC);</w:t>
      </w:r>
    </w:p>
    <w:p w14:paraId="3B73C5EF" w14:textId="14BE5018" w:rsidR="00F84DAD" w:rsidRPr="002A7284" w:rsidRDefault="00F84DAD" w:rsidP="000E6E0B">
      <w:pPr>
        <w:pStyle w:val="Paragrafoelenco"/>
        <w:numPr>
          <w:ilvl w:val="0"/>
          <w:numId w:val="16"/>
        </w:numPr>
        <w:tabs>
          <w:tab w:val="left" w:pos="851"/>
        </w:tabs>
        <w:spacing w:before="240" w:after="240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che l’impresa è iscritta alla sede di ……….………… dell’Agenzia delle Entrate Ufficio di ………… (informazioni necessarie ai fini della verifica della regolarità fiscale);</w:t>
      </w:r>
    </w:p>
    <w:p w14:paraId="4B284C9D" w14:textId="471226AA" w:rsidR="003D12D9" w:rsidRPr="002A7284" w:rsidRDefault="00F84DAD" w:rsidP="000E6E0B">
      <w:pPr>
        <w:pStyle w:val="Paragrafoelenco"/>
        <w:widowControl w:val="0"/>
        <w:numPr>
          <w:ilvl w:val="0"/>
          <w:numId w:val="16"/>
        </w:numPr>
        <w:tabs>
          <w:tab w:val="left" w:pos="851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di </w:t>
      </w:r>
      <w:r w:rsidR="003D12D9" w:rsidRPr="002A7284">
        <w:rPr>
          <w:rFonts w:ascii="Arial" w:hAnsi="Arial" w:cs="Arial"/>
          <w:sz w:val="22"/>
          <w:szCs w:val="22"/>
        </w:rPr>
        <w:t>presentare una domanda di aiuto il cui importo totale delle spese ammissibili</w:t>
      </w:r>
      <w:r w:rsidR="00A52DDE" w:rsidRPr="002A7284">
        <w:rPr>
          <w:rFonts w:ascii="Arial" w:hAnsi="Arial" w:cs="Arial"/>
          <w:sz w:val="22"/>
          <w:szCs w:val="22"/>
        </w:rPr>
        <w:t xml:space="preserve"> </w:t>
      </w:r>
      <w:r w:rsidR="003D12D9" w:rsidRPr="002A7284">
        <w:rPr>
          <w:rFonts w:ascii="Arial" w:hAnsi="Arial" w:cs="Arial"/>
          <w:sz w:val="22"/>
          <w:szCs w:val="22"/>
        </w:rPr>
        <w:t>è determinato in conformità con le disposizioni di cui a</w:t>
      </w:r>
      <w:r w:rsidRPr="002A7284">
        <w:rPr>
          <w:rFonts w:ascii="Arial" w:hAnsi="Arial" w:cs="Arial"/>
          <w:sz w:val="22"/>
          <w:szCs w:val="22"/>
        </w:rPr>
        <w:t>gli artt.</w:t>
      </w:r>
      <w:r w:rsidR="008579B3" w:rsidRPr="002A7284">
        <w:rPr>
          <w:rFonts w:ascii="Arial" w:hAnsi="Arial" w:cs="Arial"/>
          <w:sz w:val="22"/>
          <w:szCs w:val="22"/>
        </w:rPr>
        <w:t xml:space="preserve"> </w:t>
      </w:r>
      <w:r w:rsidR="00A52DDE" w:rsidRPr="002A7284">
        <w:rPr>
          <w:rFonts w:ascii="Arial" w:hAnsi="Arial" w:cs="Arial"/>
          <w:sz w:val="22"/>
          <w:szCs w:val="22"/>
        </w:rPr>
        <w:t xml:space="preserve">8 </w:t>
      </w:r>
      <w:r w:rsidRPr="002A7284">
        <w:rPr>
          <w:rFonts w:ascii="Arial" w:hAnsi="Arial" w:cs="Arial"/>
          <w:sz w:val="22"/>
          <w:szCs w:val="22"/>
        </w:rPr>
        <w:t xml:space="preserve">e 9 </w:t>
      </w:r>
      <w:r w:rsidR="00A52DDE" w:rsidRPr="002A7284">
        <w:rPr>
          <w:rFonts w:ascii="Arial" w:hAnsi="Arial" w:cs="Arial"/>
          <w:sz w:val="22"/>
          <w:szCs w:val="22"/>
        </w:rPr>
        <w:t>dell’</w:t>
      </w:r>
      <w:r w:rsidR="003D12D9" w:rsidRPr="002A7284">
        <w:rPr>
          <w:rFonts w:ascii="Arial" w:hAnsi="Arial" w:cs="Arial"/>
          <w:sz w:val="22"/>
          <w:szCs w:val="22"/>
        </w:rPr>
        <w:t>Avviso;</w:t>
      </w:r>
    </w:p>
    <w:p w14:paraId="0960BDAF" w14:textId="6B8E5757" w:rsidR="00A400C6" w:rsidRPr="002A7284" w:rsidRDefault="003D12D9" w:rsidP="000E6E0B">
      <w:pPr>
        <w:pStyle w:val="Paragrafoelenco"/>
        <w:widowControl w:val="0"/>
        <w:numPr>
          <w:ilvl w:val="0"/>
          <w:numId w:val="17"/>
        </w:numPr>
        <w:tabs>
          <w:tab w:val="left" w:pos="851"/>
        </w:tabs>
        <w:spacing w:before="240" w:after="240" w:line="240" w:lineRule="auto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presentare un </w:t>
      </w:r>
      <w:r w:rsidR="00724B81" w:rsidRPr="002A7284">
        <w:rPr>
          <w:rFonts w:ascii="Arial" w:hAnsi="Arial" w:cs="Arial"/>
          <w:sz w:val="22"/>
          <w:szCs w:val="22"/>
        </w:rPr>
        <w:t>P</w:t>
      </w:r>
      <w:r w:rsidRPr="002A7284">
        <w:rPr>
          <w:rFonts w:ascii="Arial" w:hAnsi="Arial" w:cs="Arial"/>
          <w:sz w:val="22"/>
          <w:szCs w:val="22"/>
        </w:rPr>
        <w:t xml:space="preserve">rogetto </w:t>
      </w:r>
      <w:r w:rsidR="00A52DDE" w:rsidRPr="002A7284">
        <w:rPr>
          <w:rFonts w:ascii="Arial" w:hAnsi="Arial" w:cs="Arial"/>
          <w:sz w:val="22"/>
          <w:szCs w:val="22"/>
        </w:rPr>
        <w:t xml:space="preserve">per lo sviluppo di soluzioni innovative e tecnologiche afferente </w:t>
      </w:r>
      <w:r w:rsidRPr="002A7284">
        <w:rPr>
          <w:rFonts w:ascii="Arial" w:hAnsi="Arial" w:cs="Arial"/>
          <w:sz w:val="22"/>
          <w:szCs w:val="22"/>
        </w:rPr>
        <w:t xml:space="preserve">ad almeno una delle Aree di Innovazione </w:t>
      </w:r>
      <w:r w:rsidRPr="00B26F9F">
        <w:rPr>
          <w:rFonts w:ascii="Arial" w:hAnsi="Arial" w:cs="Arial"/>
          <w:sz w:val="22"/>
          <w:szCs w:val="22"/>
        </w:rPr>
        <w:t xml:space="preserve">della </w:t>
      </w:r>
      <w:r w:rsidR="00E50480" w:rsidRPr="00B26F9F">
        <w:rPr>
          <w:rFonts w:ascii="Arial" w:hAnsi="Arial" w:cs="Arial"/>
          <w:sz w:val="22"/>
          <w:szCs w:val="22"/>
        </w:rPr>
        <w:t>RI</w:t>
      </w:r>
      <w:r w:rsidRPr="00B26F9F">
        <w:rPr>
          <w:rFonts w:ascii="Arial" w:hAnsi="Arial" w:cs="Arial"/>
          <w:sz w:val="22"/>
          <w:szCs w:val="22"/>
        </w:rPr>
        <w:t>S3 Smart</w:t>
      </w:r>
      <w:r w:rsidRPr="002A7284">
        <w:rPr>
          <w:rFonts w:ascii="Arial" w:hAnsi="Arial" w:cs="Arial"/>
          <w:sz w:val="22"/>
          <w:szCs w:val="22"/>
        </w:rPr>
        <w:t xml:space="preserve"> Specialization Strategy della Regione </w:t>
      </w:r>
      <w:r w:rsidR="00A52DDE" w:rsidRPr="002A7284">
        <w:rPr>
          <w:rFonts w:ascii="Arial" w:hAnsi="Arial" w:cs="Arial"/>
          <w:sz w:val="22"/>
          <w:szCs w:val="22"/>
        </w:rPr>
        <w:t>Umbria</w:t>
      </w:r>
      <w:r w:rsidRPr="002A7284">
        <w:rPr>
          <w:rFonts w:ascii="Arial" w:hAnsi="Arial" w:cs="Arial"/>
          <w:sz w:val="22"/>
          <w:szCs w:val="22"/>
        </w:rPr>
        <w:t>,</w:t>
      </w:r>
      <w:r w:rsidR="00A52DDE" w:rsidRPr="002A7284">
        <w:rPr>
          <w:rFonts w:ascii="Arial" w:hAnsi="Arial" w:cs="Arial"/>
          <w:sz w:val="22"/>
          <w:szCs w:val="22"/>
        </w:rPr>
        <w:t xml:space="preserve"> (</w:t>
      </w:r>
      <w:r w:rsidR="00A400C6" w:rsidRPr="002A7284">
        <w:rPr>
          <w:rFonts w:ascii="Arial" w:hAnsi="Arial" w:cs="Arial"/>
          <w:sz w:val="22"/>
          <w:szCs w:val="22"/>
        </w:rPr>
        <w:t xml:space="preserve">DGR 888 del 16/07/2014 e </w:t>
      </w:r>
      <w:r w:rsidRPr="002A7284">
        <w:rPr>
          <w:rFonts w:ascii="Arial" w:hAnsi="Arial" w:cs="Arial"/>
          <w:sz w:val="22"/>
          <w:szCs w:val="22"/>
        </w:rPr>
        <w:t xml:space="preserve">DGR n. </w:t>
      </w:r>
      <w:r w:rsidR="00A52DDE" w:rsidRPr="002A7284">
        <w:rPr>
          <w:rFonts w:ascii="Arial" w:hAnsi="Arial" w:cs="Arial"/>
          <w:sz w:val="22"/>
          <w:szCs w:val="22"/>
        </w:rPr>
        <w:t>1481 del 20/12/2018)</w:t>
      </w:r>
      <w:r w:rsidRPr="002A7284">
        <w:rPr>
          <w:rFonts w:ascii="Arial" w:hAnsi="Arial" w:cs="Arial"/>
          <w:sz w:val="22"/>
          <w:szCs w:val="22"/>
        </w:rPr>
        <w:t>;</w:t>
      </w:r>
      <w:r w:rsidR="00C46D55" w:rsidRPr="002A7284">
        <w:rPr>
          <w:rFonts w:ascii="Arial" w:hAnsi="Arial" w:cs="Arial"/>
          <w:sz w:val="22"/>
          <w:szCs w:val="22"/>
        </w:rPr>
        <w:t xml:space="preserve"> </w:t>
      </w:r>
    </w:p>
    <w:p w14:paraId="14A5725B" w14:textId="402C963E" w:rsidR="00E9042C" w:rsidRPr="002A7284" w:rsidRDefault="00F84DAD" w:rsidP="000E6E0B">
      <w:pPr>
        <w:pStyle w:val="Paragrafoelenco"/>
        <w:widowControl w:val="0"/>
        <w:numPr>
          <w:ilvl w:val="0"/>
          <w:numId w:val="17"/>
        </w:numPr>
        <w:tabs>
          <w:tab w:val="left" w:pos="851"/>
        </w:tabs>
        <w:spacing w:before="240" w:after="240" w:line="240" w:lineRule="auto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prevedere il </w:t>
      </w:r>
      <w:r w:rsidR="00851E9D" w:rsidRPr="002A7284">
        <w:rPr>
          <w:rFonts w:ascii="Arial" w:hAnsi="Arial" w:cs="Arial"/>
          <w:sz w:val="22"/>
          <w:szCs w:val="22"/>
        </w:rPr>
        <w:t>coinvolg</w:t>
      </w:r>
      <w:r w:rsidRPr="002A7284">
        <w:rPr>
          <w:rFonts w:ascii="Arial" w:hAnsi="Arial" w:cs="Arial"/>
          <w:sz w:val="22"/>
          <w:szCs w:val="22"/>
        </w:rPr>
        <w:t xml:space="preserve">imento di </w:t>
      </w:r>
      <w:r w:rsidR="001C581D" w:rsidRPr="002A7284">
        <w:rPr>
          <w:rFonts w:ascii="Arial" w:hAnsi="Arial" w:cs="Arial"/>
          <w:sz w:val="22"/>
          <w:szCs w:val="22"/>
        </w:rPr>
        <w:t>almeno un Rappresentante dell’U</w:t>
      </w:r>
      <w:r w:rsidR="00E33238" w:rsidRPr="002A7284">
        <w:rPr>
          <w:rFonts w:ascii="Arial" w:hAnsi="Arial" w:cs="Arial"/>
          <w:sz w:val="22"/>
          <w:szCs w:val="22"/>
        </w:rPr>
        <w:t xml:space="preserve">tenza </w:t>
      </w:r>
      <w:r w:rsidR="001C581D" w:rsidRPr="002A7284">
        <w:rPr>
          <w:rFonts w:ascii="Arial" w:hAnsi="Arial" w:cs="Arial"/>
          <w:sz w:val="22"/>
          <w:szCs w:val="22"/>
        </w:rPr>
        <w:t>F</w:t>
      </w:r>
      <w:r w:rsidR="00E33238" w:rsidRPr="002A7284">
        <w:rPr>
          <w:rFonts w:ascii="Arial" w:hAnsi="Arial" w:cs="Arial"/>
          <w:sz w:val="22"/>
          <w:szCs w:val="22"/>
        </w:rPr>
        <w:t xml:space="preserve">inale </w:t>
      </w:r>
      <w:r w:rsidR="00851E9D" w:rsidRPr="002A7284">
        <w:rPr>
          <w:rFonts w:ascii="Arial" w:hAnsi="Arial" w:cs="Arial"/>
          <w:sz w:val="22"/>
          <w:szCs w:val="22"/>
        </w:rPr>
        <w:t xml:space="preserve">come previsto dall’art. 5 </w:t>
      </w:r>
      <w:r w:rsidR="00E33238" w:rsidRPr="002A7284">
        <w:rPr>
          <w:rFonts w:ascii="Arial" w:hAnsi="Arial" w:cs="Arial"/>
          <w:sz w:val="22"/>
          <w:szCs w:val="22"/>
        </w:rPr>
        <w:t>dell’Avviso dimostrat</w:t>
      </w:r>
      <w:r w:rsidR="00D92E59" w:rsidRPr="002A7284">
        <w:rPr>
          <w:rFonts w:ascii="Arial" w:hAnsi="Arial" w:cs="Arial"/>
          <w:sz w:val="22"/>
          <w:szCs w:val="22"/>
        </w:rPr>
        <w:t>o</w:t>
      </w:r>
      <w:r w:rsidR="00E33238" w:rsidRPr="002A7284">
        <w:rPr>
          <w:rFonts w:ascii="Arial" w:hAnsi="Arial" w:cs="Arial"/>
          <w:sz w:val="22"/>
          <w:szCs w:val="22"/>
        </w:rPr>
        <w:t xml:space="preserve"> </w:t>
      </w:r>
      <w:r w:rsidR="00851E9D" w:rsidRPr="002A7284">
        <w:rPr>
          <w:rFonts w:ascii="Arial" w:hAnsi="Arial" w:cs="Arial"/>
          <w:sz w:val="22"/>
          <w:szCs w:val="22"/>
        </w:rPr>
        <w:t xml:space="preserve">con la sottoscrizione della </w:t>
      </w:r>
      <w:r w:rsidR="00E33238" w:rsidRPr="002A7284">
        <w:rPr>
          <w:rFonts w:ascii="Arial" w:hAnsi="Arial" w:cs="Arial"/>
          <w:sz w:val="22"/>
          <w:szCs w:val="22"/>
        </w:rPr>
        <w:t xml:space="preserve">dichiarazione di intenti predisposta secondo il format di cui all’Allegato </w:t>
      </w:r>
      <w:r w:rsidR="00851E9D" w:rsidRPr="002A7284">
        <w:rPr>
          <w:rFonts w:ascii="Arial" w:hAnsi="Arial" w:cs="Arial"/>
          <w:sz w:val="22"/>
          <w:szCs w:val="22"/>
        </w:rPr>
        <w:t xml:space="preserve">4 del </w:t>
      </w:r>
      <w:r w:rsidR="00E33238" w:rsidRPr="002A7284">
        <w:rPr>
          <w:rFonts w:ascii="Arial" w:hAnsi="Arial" w:cs="Arial"/>
          <w:sz w:val="22"/>
          <w:szCs w:val="22"/>
        </w:rPr>
        <w:t>presente Avviso</w:t>
      </w:r>
      <w:r w:rsidR="00970BF6">
        <w:rPr>
          <w:rFonts w:ascii="Arial" w:hAnsi="Arial" w:cs="Arial"/>
          <w:sz w:val="22"/>
          <w:szCs w:val="22"/>
        </w:rPr>
        <w:t>;</w:t>
      </w:r>
    </w:p>
    <w:p w14:paraId="7DA1A050" w14:textId="1ADEC9BC" w:rsidR="00D01976" w:rsidRPr="002A7284" w:rsidRDefault="00D01976" w:rsidP="000E6E0B">
      <w:pPr>
        <w:pStyle w:val="Paragrafoelenco"/>
        <w:widowControl w:val="0"/>
        <w:numPr>
          <w:ilvl w:val="0"/>
          <w:numId w:val="17"/>
        </w:numPr>
        <w:tabs>
          <w:tab w:val="left" w:pos="851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che all’interno dell’aziend</w:t>
      </w:r>
      <w:r w:rsidR="00080C90" w:rsidRPr="002A7284">
        <w:rPr>
          <w:rFonts w:ascii="Arial" w:hAnsi="Arial" w:cs="Arial"/>
          <w:sz w:val="22"/>
          <w:szCs w:val="22"/>
        </w:rPr>
        <w:t>a</w:t>
      </w:r>
      <w:r w:rsidR="008E467A" w:rsidRPr="002A7284">
        <w:rPr>
          <w:rFonts w:ascii="Arial" w:hAnsi="Arial" w:cs="Arial"/>
          <w:sz w:val="22"/>
          <w:szCs w:val="22"/>
        </w:rPr>
        <w:t xml:space="preserve"> o di RTI/aggregazione</w:t>
      </w:r>
      <w:r w:rsidRPr="002A7284">
        <w:rPr>
          <w:rFonts w:ascii="Arial" w:hAnsi="Arial" w:cs="Arial"/>
          <w:sz w:val="22"/>
          <w:szCs w:val="22"/>
        </w:rPr>
        <w:t xml:space="preserve"> il referente del progetto è il</w:t>
      </w:r>
    </w:p>
    <w:p w14:paraId="416B1696" w14:textId="738F445D" w:rsidR="00D01976" w:rsidRPr="002A7284" w:rsidRDefault="00D01976" w:rsidP="000E6E0B">
      <w:pPr>
        <w:pStyle w:val="Paragrafoelenco"/>
        <w:widowControl w:val="0"/>
        <w:tabs>
          <w:tab w:val="left" w:pos="851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Sig. …</w:t>
      </w:r>
      <w:r w:rsidR="00D92E59" w:rsidRPr="002A7284">
        <w:rPr>
          <w:rFonts w:ascii="Arial" w:hAnsi="Arial" w:cs="Arial"/>
          <w:sz w:val="22"/>
          <w:szCs w:val="22"/>
        </w:rPr>
        <w:t>…………………………..</w:t>
      </w:r>
      <w:r w:rsidRPr="002A7284">
        <w:rPr>
          <w:rFonts w:ascii="Arial" w:hAnsi="Arial" w:cs="Arial"/>
          <w:sz w:val="22"/>
          <w:szCs w:val="22"/>
        </w:rPr>
        <w:t>…</w:t>
      </w:r>
      <w:r w:rsidR="00D92E59" w:rsidRPr="002A7284">
        <w:rPr>
          <w:rFonts w:ascii="Arial" w:hAnsi="Arial" w:cs="Arial"/>
          <w:sz w:val="22"/>
          <w:szCs w:val="22"/>
        </w:rPr>
        <w:t>………</w:t>
      </w:r>
      <w:r w:rsidR="006D63AB" w:rsidRPr="002A7284">
        <w:rPr>
          <w:rFonts w:ascii="Arial" w:hAnsi="Arial" w:cs="Arial"/>
          <w:sz w:val="22"/>
          <w:szCs w:val="22"/>
        </w:rPr>
        <w:t>……..</w:t>
      </w:r>
      <w:r w:rsidR="00D92E59" w:rsidRPr="002A7284">
        <w:rPr>
          <w:rFonts w:ascii="Arial" w:hAnsi="Arial" w:cs="Arial"/>
          <w:sz w:val="22"/>
          <w:szCs w:val="22"/>
        </w:rPr>
        <w:t>…..</w:t>
      </w:r>
      <w:r w:rsidRPr="002A7284">
        <w:rPr>
          <w:rFonts w:ascii="Arial" w:hAnsi="Arial" w:cs="Arial"/>
          <w:sz w:val="22"/>
          <w:szCs w:val="22"/>
        </w:rPr>
        <w:t>………</w:t>
      </w:r>
      <w:r w:rsidR="00D92E59" w:rsidRPr="002A7284">
        <w:rPr>
          <w:rFonts w:ascii="Arial" w:hAnsi="Arial" w:cs="Arial"/>
          <w:sz w:val="22"/>
          <w:szCs w:val="22"/>
        </w:rPr>
        <w:t>……..</w:t>
      </w:r>
      <w:r w:rsidRPr="002A7284">
        <w:rPr>
          <w:rFonts w:ascii="Arial" w:hAnsi="Arial" w:cs="Arial"/>
          <w:sz w:val="22"/>
          <w:szCs w:val="22"/>
        </w:rPr>
        <w:t>………</w:t>
      </w:r>
      <w:r w:rsidR="00E71ED7" w:rsidRPr="002A7284">
        <w:rPr>
          <w:rFonts w:ascii="Arial" w:hAnsi="Arial" w:cs="Arial"/>
          <w:sz w:val="22"/>
          <w:szCs w:val="22"/>
        </w:rPr>
        <w:t>…….</w:t>
      </w:r>
      <w:r w:rsidRPr="002A7284">
        <w:rPr>
          <w:rFonts w:ascii="Arial" w:hAnsi="Arial" w:cs="Arial"/>
          <w:sz w:val="22"/>
          <w:szCs w:val="22"/>
        </w:rPr>
        <w:t>………….</w:t>
      </w:r>
      <w:r w:rsidR="00D92E59" w:rsidRPr="002A7284">
        <w:rPr>
          <w:rFonts w:ascii="Arial" w:hAnsi="Arial" w:cs="Arial"/>
          <w:sz w:val="22"/>
          <w:szCs w:val="22"/>
        </w:rPr>
        <w:t xml:space="preserve"> </w:t>
      </w:r>
      <w:r w:rsidRPr="002A7284">
        <w:rPr>
          <w:rFonts w:ascii="Arial" w:hAnsi="Arial" w:cs="Arial"/>
          <w:sz w:val="22"/>
          <w:szCs w:val="22"/>
        </w:rPr>
        <w:t>Tel. ……</w:t>
      </w:r>
      <w:r w:rsidR="00D92E59" w:rsidRPr="002A7284">
        <w:rPr>
          <w:rFonts w:ascii="Arial" w:hAnsi="Arial" w:cs="Arial"/>
          <w:sz w:val="22"/>
          <w:szCs w:val="22"/>
        </w:rPr>
        <w:t>…</w:t>
      </w:r>
      <w:r w:rsidRPr="002A7284">
        <w:rPr>
          <w:rFonts w:ascii="Arial" w:hAnsi="Arial" w:cs="Arial"/>
          <w:sz w:val="22"/>
          <w:szCs w:val="22"/>
        </w:rPr>
        <w:t>………</w:t>
      </w:r>
      <w:r w:rsidR="00D92E59" w:rsidRPr="002A7284">
        <w:rPr>
          <w:rFonts w:ascii="Arial" w:hAnsi="Arial" w:cs="Arial"/>
          <w:sz w:val="22"/>
          <w:szCs w:val="22"/>
        </w:rPr>
        <w:t>…………….</w:t>
      </w:r>
      <w:r w:rsidRPr="002A7284">
        <w:rPr>
          <w:rFonts w:ascii="Arial" w:hAnsi="Arial" w:cs="Arial"/>
          <w:sz w:val="22"/>
          <w:szCs w:val="22"/>
        </w:rPr>
        <w:t>………………… Cell. …………………………………… e-mail ………</w:t>
      </w:r>
      <w:r w:rsidR="00D92E59" w:rsidRPr="002A7284">
        <w:rPr>
          <w:rFonts w:ascii="Arial" w:hAnsi="Arial" w:cs="Arial"/>
          <w:sz w:val="22"/>
          <w:szCs w:val="22"/>
        </w:rPr>
        <w:t>……………</w:t>
      </w:r>
      <w:r w:rsidR="006D63AB" w:rsidRPr="002A7284">
        <w:rPr>
          <w:rFonts w:ascii="Arial" w:hAnsi="Arial" w:cs="Arial"/>
          <w:sz w:val="22"/>
          <w:szCs w:val="22"/>
        </w:rPr>
        <w:t>…….</w:t>
      </w:r>
      <w:r w:rsidR="00D92E59" w:rsidRPr="002A7284">
        <w:rPr>
          <w:rFonts w:ascii="Arial" w:hAnsi="Arial" w:cs="Arial"/>
          <w:sz w:val="22"/>
          <w:szCs w:val="22"/>
        </w:rPr>
        <w:t>…………</w:t>
      </w:r>
      <w:r w:rsidR="00E71ED7" w:rsidRPr="002A7284">
        <w:rPr>
          <w:rFonts w:ascii="Arial" w:hAnsi="Arial" w:cs="Arial"/>
          <w:sz w:val="22"/>
          <w:szCs w:val="22"/>
        </w:rPr>
        <w:t>……… PEC .</w:t>
      </w:r>
      <w:r w:rsidR="00D92E59" w:rsidRPr="002A7284">
        <w:rPr>
          <w:rFonts w:ascii="Arial" w:hAnsi="Arial" w:cs="Arial"/>
          <w:sz w:val="22"/>
          <w:szCs w:val="22"/>
        </w:rPr>
        <w:t>……………………..</w:t>
      </w:r>
      <w:r w:rsidRPr="002A7284">
        <w:rPr>
          <w:rFonts w:ascii="Arial" w:hAnsi="Arial" w:cs="Arial"/>
          <w:sz w:val="22"/>
          <w:szCs w:val="22"/>
        </w:rPr>
        <w:t>………………………….</w:t>
      </w:r>
    </w:p>
    <w:p w14:paraId="5D95B7D5" w14:textId="00C667CD" w:rsidR="00D92E59" w:rsidRPr="002A7284" w:rsidRDefault="00D92E59" w:rsidP="000E6E0B">
      <w:pPr>
        <w:pStyle w:val="Paragrafoelenco"/>
        <w:numPr>
          <w:ilvl w:val="0"/>
          <w:numId w:val="18"/>
        </w:numPr>
        <w:ind w:left="709"/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di essere informato, ai sensi e per gli effetti del</w:t>
      </w:r>
      <w:r w:rsidR="00C46D55" w:rsidRPr="002A7284">
        <w:rPr>
          <w:rFonts w:ascii="Arial" w:hAnsi="Arial" w:cs="Arial"/>
          <w:sz w:val="22"/>
          <w:szCs w:val="22"/>
        </w:rPr>
        <w:t xml:space="preserve"> Reg. UE 679/2016</w:t>
      </w:r>
      <w:r w:rsidR="00F61B95">
        <w:rPr>
          <w:rFonts w:ascii="Arial" w:hAnsi="Arial" w:cs="Arial"/>
          <w:sz w:val="22"/>
          <w:szCs w:val="22"/>
        </w:rPr>
        <w:t xml:space="preserve"> e</w:t>
      </w:r>
      <w:r w:rsidRPr="002A7284">
        <w:rPr>
          <w:rFonts w:ascii="Arial" w:hAnsi="Arial" w:cs="Arial"/>
          <w:sz w:val="22"/>
          <w:szCs w:val="22"/>
        </w:rPr>
        <w:t xml:space="preserve"> D. Lgs. 196/03 “Codice in materia di protezione dei dati personali” e/o della normativa di settore di cui alla L.R. n. 18/90, che i dati personali raccolti saranno trattati, anche con strumenti informatici, esclusivamente nell’ambito del procedimento per il quale la presente dichiarazione viene resa.</w:t>
      </w:r>
    </w:p>
    <w:p w14:paraId="53BA3FEB" w14:textId="77777777" w:rsidR="00D92E59" w:rsidRPr="002A7284" w:rsidRDefault="00D92E59" w:rsidP="00D14700">
      <w:pPr>
        <w:ind w:left="284"/>
        <w:rPr>
          <w:rFonts w:ascii="Arial" w:hAnsi="Arial" w:cs="Arial"/>
          <w:sz w:val="22"/>
          <w:szCs w:val="22"/>
        </w:rPr>
      </w:pPr>
    </w:p>
    <w:p w14:paraId="246581F6" w14:textId="77777777" w:rsidR="00B4406D" w:rsidRDefault="00B4406D">
      <w:pPr>
        <w:suppressAutoHyphens w:val="0"/>
        <w:spacing w:before="0" w:after="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D28A947" w14:textId="76CCA867" w:rsidR="00D92E59" w:rsidRPr="002A7284" w:rsidRDefault="00D92E59" w:rsidP="00D92E5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A7284">
        <w:rPr>
          <w:rFonts w:ascii="Arial" w:hAnsi="Arial" w:cs="Arial"/>
          <w:b/>
          <w:bCs/>
          <w:sz w:val="22"/>
          <w:szCs w:val="22"/>
        </w:rPr>
        <w:lastRenderedPageBreak/>
        <w:t>SOTTOSCRIZIONE DEL LEGALE RAPPRESENTANTE</w:t>
      </w:r>
    </w:p>
    <w:p w14:paraId="33B5E6F1" w14:textId="77777777" w:rsidR="00D92E59" w:rsidRPr="002A7284" w:rsidRDefault="00D92E59" w:rsidP="00D92E59">
      <w:pPr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Il sottoscritto dichiara di rendere le precedenti dichiarazioni ai sensi degli artt. 47 e 48 del D.P.R. 28/12/2000 n. 445 e di essere consapevole delle responsabilità penali cui può andare incontro in caso di dichiarazione mendace o di esibizione di atto falso o contenente dati non rispondenti a verità, ai sensi dell'art. 76 del D.P.R. 28/12/2000 n. 445.</w:t>
      </w:r>
    </w:p>
    <w:p w14:paraId="09E20130" w14:textId="7070C596" w:rsidR="00D92E59" w:rsidRPr="002A7284" w:rsidRDefault="00D92E59" w:rsidP="00D92E59">
      <w:pPr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Dichiara inoltre di allegare, quale parte integrante e sostanziale alla presente domanda, </w:t>
      </w:r>
      <w:r w:rsidR="00EE2165" w:rsidRPr="002A7284">
        <w:rPr>
          <w:rFonts w:ascii="Arial" w:hAnsi="Arial" w:cs="Arial"/>
          <w:sz w:val="22"/>
          <w:szCs w:val="22"/>
        </w:rPr>
        <w:t xml:space="preserve">a pena di esclusione, </w:t>
      </w:r>
      <w:r w:rsidRPr="002A7284">
        <w:rPr>
          <w:rFonts w:ascii="Arial" w:hAnsi="Arial" w:cs="Arial"/>
          <w:sz w:val="22"/>
          <w:szCs w:val="22"/>
        </w:rPr>
        <w:t>la seguente documentazione:</w:t>
      </w:r>
    </w:p>
    <w:p w14:paraId="315909E6" w14:textId="77777777" w:rsidR="00477AAE" w:rsidRPr="002A7284" w:rsidRDefault="00477AAE" w:rsidP="00D92E59">
      <w:pPr>
        <w:rPr>
          <w:rFonts w:ascii="Arial" w:hAnsi="Arial" w:cs="Arial"/>
          <w:sz w:val="22"/>
          <w:szCs w:val="22"/>
        </w:rPr>
      </w:pPr>
    </w:p>
    <w:p w14:paraId="08107034" w14:textId="5945A3A1" w:rsidR="00D92E59" w:rsidRPr="002A7284" w:rsidRDefault="00D92E59" w:rsidP="00E12133">
      <w:pPr>
        <w:pStyle w:val="Paragrafoelenco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 xml:space="preserve">Allegato 2 </w:t>
      </w:r>
      <w:r w:rsidR="00DA1B80" w:rsidRPr="002A7284">
        <w:rPr>
          <w:rFonts w:ascii="Arial" w:hAnsi="Arial" w:cs="Arial"/>
          <w:sz w:val="22"/>
          <w:szCs w:val="22"/>
        </w:rPr>
        <w:t>-</w:t>
      </w:r>
      <w:r w:rsidRPr="002A7284">
        <w:rPr>
          <w:rFonts w:ascii="Arial" w:hAnsi="Arial" w:cs="Arial"/>
          <w:sz w:val="22"/>
          <w:szCs w:val="22"/>
        </w:rPr>
        <w:t xml:space="preserve"> Scheda tecnica di progetto con firma digitale dal legale rappresentante in corso di validità </w:t>
      </w:r>
    </w:p>
    <w:p w14:paraId="79AD20A7" w14:textId="43B8633C" w:rsidR="00D92E59" w:rsidRPr="002A7284" w:rsidRDefault="00D92E59" w:rsidP="00E12133">
      <w:pPr>
        <w:pStyle w:val="Paragrafoelenco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bookmarkStart w:id="6" w:name="_Hlk21604573"/>
      <w:r w:rsidRPr="002A7284">
        <w:rPr>
          <w:rFonts w:ascii="Arial" w:hAnsi="Arial" w:cs="Arial"/>
          <w:sz w:val="22"/>
          <w:szCs w:val="22"/>
        </w:rPr>
        <w:t>Allegat</w:t>
      </w:r>
      <w:r w:rsidR="003A2201" w:rsidRPr="002A7284">
        <w:rPr>
          <w:rFonts w:ascii="Arial" w:hAnsi="Arial" w:cs="Arial"/>
          <w:sz w:val="22"/>
          <w:szCs w:val="22"/>
        </w:rPr>
        <w:t>i</w:t>
      </w:r>
      <w:r w:rsidRPr="002A7284">
        <w:rPr>
          <w:rFonts w:ascii="Arial" w:hAnsi="Arial" w:cs="Arial"/>
          <w:sz w:val="22"/>
          <w:szCs w:val="22"/>
        </w:rPr>
        <w:t xml:space="preserve"> 3</w:t>
      </w:r>
      <w:r w:rsidR="00B66B82">
        <w:rPr>
          <w:rFonts w:ascii="Arial" w:hAnsi="Arial" w:cs="Arial"/>
          <w:sz w:val="22"/>
          <w:szCs w:val="22"/>
        </w:rPr>
        <w:t>, 3a, 3b</w:t>
      </w:r>
      <w:r w:rsidRPr="002A7284">
        <w:rPr>
          <w:rFonts w:ascii="Arial" w:hAnsi="Arial" w:cs="Arial"/>
          <w:sz w:val="22"/>
          <w:szCs w:val="22"/>
        </w:rPr>
        <w:t xml:space="preserve"> - Dichiarazione De Minimis con firma digitale dal legale rappresentante in corso di validità</w:t>
      </w:r>
    </w:p>
    <w:bookmarkEnd w:id="6"/>
    <w:p w14:paraId="734D1C37" w14:textId="626D48CA" w:rsidR="005E5949" w:rsidRPr="002A7284" w:rsidRDefault="00D92E59" w:rsidP="00E12133">
      <w:pPr>
        <w:pStyle w:val="Paragrafoelenco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2A7284">
        <w:rPr>
          <w:rFonts w:ascii="Arial" w:hAnsi="Arial" w:cs="Arial"/>
          <w:sz w:val="22"/>
          <w:szCs w:val="22"/>
        </w:rPr>
        <w:t>Allegato 4 - Dichiarazione di intenti Rappresentante utenza finale</w:t>
      </w:r>
      <w:r w:rsidR="00105C75" w:rsidRPr="002A7284">
        <w:rPr>
          <w:rFonts w:ascii="Arial" w:hAnsi="Arial" w:cs="Arial"/>
          <w:sz w:val="22"/>
          <w:szCs w:val="22"/>
        </w:rPr>
        <w:t>.</w:t>
      </w:r>
      <w:bookmarkStart w:id="7" w:name="_Hlk21359166"/>
    </w:p>
    <w:p w14:paraId="158E61F9" w14:textId="70F2C1A0" w:rsidR="00477AAE" w:rsidRPr="002A7284" w:rsidRDefault="00477AAE" w:rsidP="005E5949">
      <w:pPr>
        <w:rPr>
          <w:rFonts w:ascii="Arial" w:hAnsi="Arial" w:cs="Arial"/>
          <w:sz w:val="22"/>
          <w:szCs w:val="22"/>
        </w:rPr>
      </w:pPr>
    </w:p>
    <w:p w14:paraId="2BFB1D2C" w14:textId="1BD25E1A" w:rsidR="00477AAE" w:rsidRPr="002A7284" w:rsidRDefault="00477AAE" w:rsidP="005E594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A7284">
        <w:rPr>
          <w:rFonts w:ascii="Arial" w:hAnsi="Arial" w:cs="Arial"/>
          <w:b/>
          <w:bCs/>
          <w:sz w:val="22"/>
          <w:szCs w:val="22"/>
          <w:u w:val="single"/>
        </w:rPr>
        <w:t>In caso di RTI/aggregazione:</w:t>
      </w:r>
    </w:p>
    <w:p w14:paraId="044B7614" w14:textId="77777777" w:rsidR="00477AAE" w:rsidRPr="002A7284" w:rsidRDefault="00477AAE" w:rsidP="00DE104A">
      <w:pPr>
        <w:pStyle w:val="Paragrafoelenco"/>
        <w:numPr>
          <w:ilvl w:val="0"/>
          <w:numId w:val="34"/>
        </w:numPr>
        <w:rPr>
          <w:rFonts w:ascii="Arial" w:hAnsi="Arial" w:cs="Arial"/>
          <w:sz w:val="22"/>
          <w:szCs w:val="22"/>
        </w:rPr>
      </w:pPr>
      <w:bookmarkStart w:id="8" w:name="_Hlk21443099"/>
      <w:r w:rsidRPr="002A7284">
        <w:rPr>
          <w:rFonts w:ascii="Arial" w:hAnsi="Arial" w:cs="Arial"/>
          <w:sz w:val="22"/>
          <w:szCs w:val="22"/>
        </w:rPr>
        <w:t xml:space="preserve">Allegato 1a - Domanda di ammissione impresa diversa dal capofila </w:t>
      </w:r>
      <w:r w:rsidRPr="002A7284">
        <w:rPr>
          <w:rFonts w:ascii="Arial" w:hAnsi="Arial" w:cs="Arial"/>
          <w:i/>
          <w:iCs/>
          <w:sz w:val="22"/>
          <w:szCs w:val="22"/>
          <w:u w:val="single"/>
        </w:rPr>
        <w:t>(a cura delle altre imprese del RTI/aggregazione)</w:t>
      </w:r>
    </w:p>
    <w:p w14:paraId="5DFD8893" w14:textId="77777777" w:rsidR="00477AAE" w:rsidRPr="002A7284" w:rsidRDefault="00477AAE" w:rsidP="00DE104A">
      <w:pPr>
        <w:pStyle w:val="Paragrafoelenco"/>
        <w:numPr>
          <w:ilvl w:val="0"/>
          <w:numId w:val="34"/>
        </w:numPr>
        <w:rPr>
          <w:rFonts w:ascii="Arial" w:hAnsi="Arial" w:cs="Arial"/>
          <w:i/>
          <w:iCs/>
          <w:sz w:val="22"/>
          <w:szCs w:val="22"/>
          <w:u w:val="single"/>
        </w:rPr>
      </w:pPr>
      <w:r w:rsidRPr="002A7284">
        <w:rPr>
          <w:rFonts w:ascii="Arial" w:hAnsi="Arial" w:cs="Arial"/>
          <w:sz w:val="22"/>
          <w:szCs w:val="22"/>
        </w:rPr>
        <w:t xml:space="preserve">Allegato 1 b - Lettera di impegno alla costituzione di RTI/aggregazione </w:t>
      </w:r>
      <w:r w:rsidRPr="002A7284">
        <w:rPr>
          <w:rFonts w:ascii="Arial" w:hAnsi="Arial" w:cs="Arial"/>
          <w:i/>
          <w:iCs/>
          <w:sz w:val="22"/>
          <w:szCs w:val="22"/>
          <w:u w:val="single"/>
        </w:rPr>
        <w:t>(a cura del capofila di RTI/aggregazione)</w:t>
      </w:r>
      <w:bookmarkEnd w:id="8"/>
    </w:p>
    <w:p w14:paraId="1F0E5847" w14:textId="77777777" w:rsidR="00B97184" w:rsidRPr="002A7284" w:rsidRDefault="00B97184" w:rsidP="005E5949">
      <w:pPr>
        <w:rPr>
          <w:rFonts w:ascii="Arial" w:hAnsi="Arial" w:cs="Arial"/>
          <w:sz w:val="22"/>
          <w:szCs w:val="22"/>
        </w:rPr>
      </w:pPr>
    </w:p>
    <w:p w14:paraId="0B54F4A1" w14:textId="0DC09259" w:rsidR="00B97184" w:rsidRPr="002A7284" w:rsidRDefault="00B97184" w:rsidP="005E5949">
      <w:pPr>
        <w:rPr>
          <w:rFonts w:ascii="Arial" w:hAnsi="Arial" w:cs="Arial"/>
          <w:sz w:val="22"/>
          <w:szCs w:val="22"/>
        </w:rPr>
      </w:pPr>
    </w:p>
    <w:p w14:paraId="2FBB12D6" w14:textId="77777777" w:rsidR="00DA1B80" w:rsidRPr="002A7284" w:rsidRDefault="00DA1B80" w:rsidP="005E5949">
      <w:pPr>
        <w:rPr>
          <w:rFonts w:ascii="Arial" w:hAnsi="Arial" w:cs="Arial"/>
          <w:sz w:val="22"/>
          <w:szCs w:val="22"/>
        </w:rPr>
      </w:pPr>
    </w:p>
    <w:p w14:paraId="53D5A8C3" w14:textId="045D5365" w:rsidR="00D92E59" w:rsidRPr="00B66B82" w:rsidRDefault="00B97184" w:rsidP="005E5949">
      <w:pPr>
        <w:rPr>
          <w:rFonts w:ascii="Arial" w:hAnsi="Arial" w:cs="Arial"/>
          <w:b/>
          <w:bCs/>
          <w:sz w:val="22"/>
          <w:szCs w:val="22"/>
        </w:rPr>
      </w:pPr>
      <w:r w:rsidRPr="00B66B82">
        <w:rPr>
          <w:rFonts w:ascii="Arial" w:hAnsi="Arial" w:cs="Arial"/>
          <w:b/>
          <w:bCs/>
          <w:sz w:val="22"/>
          <w:szCs w:val="22"/>
        </w:rPr>
        <w:t>Firma digitale del legale rappresentante</w:t>
      </w:r>
    </w:p>
    <w:bookmarkEnd w:id="7"/>
    <w:p w14:paraId="68B215CC" w14:textId="77777777" w:rsidR="00D437D2" w:rsidRPr="002A7284" w:rsidRDefault="00D437D2" w:rsidP="0049521C">
      <w:pPr>
        <w:pStyle w:val="Titolo2"/>
        <w:numPr>
          <w:ilvl w:val="0"/>
          <w:numId w:val="0"/>
        </w:numPr>
        <w:rPr>
          <w:rFonts w:ascii="Arial" w:hAnsi="Arial" w:cs="Arial"/>
          <w:color w:val="auto"/>
        </w:rPr>
      </w:pPr>
    </w:p>
    <w:sectPr w:rsidR="00D437D2" w:rsidRPr="002A7284" w:rsidSect="00121B68">
      <w:pgSz w:w="12240" w:h="15840" w:code="1"/>
      <w:pgMar w:top="1985" w:right="1134" w:bottom="1134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C2AB1" w14:textId="77777777" w:rsidR="00D17A77" w:rsidRDefault="00D17A77">
      <w:pPr>
        <w:spacing w:before="0" w:after="0" w:line="240" w:lineRule="auto"/>
      </w:pPr>
      <w:r>
        <w:separator/>
      </w:r>
    </w:p>
  </w:endnote>
  <w:endnote w:type="continuationSeparator" w:id="0">
    <w:p w14:paraId="63DA5EA5" w14:textId="77777777" w:rsidR="00D17A77" w:rsidRDefault="00D17A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26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Lucida Grande">
    <w:altName w:val="DokChampa"/>
    <w:charset w:val="00"/>
    <w:family w:val="auto"/>
    <w:pitch w:val="variable"/>
    <w:sig w:usb0="03000000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Roman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6436072"/>
      <w:docPartObj>
        <w:docPartGallery w:val="Page Numbers (Bottom of Page)"/>
        <w:docPartUnique/>
      </w:docPartObj>
    </w:sdtPr>
    <w:sdtEndPr/>
    <w:sdtContent>
      <w:p w14:paraId="31491637" w14:textId="1DD883BA" w:rsidR="009E0866" w:rsidRDefault="009E086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0910">
          <w:rPr>
            <w:noProof/>
            <w:lang w:val="it-IT"/>
          </w:rPr>
          <w:t>2</w:t>
        </w:r>
        <w:r>
          <w:fldChar w:fldCharType="end"/>
        </w:r>
      </w:p>
    </w:sdtContent>
  </w:sdt>
  <w:p w14:paraId="7DCCA062" w14:textId="4CAA0330" w:rsidR="009E0866" w:rsidRDefault="009E086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D1F9C" w14:textId="2ED363F2" w:rsidR="009E0866" w:rsidRDefault="009E0866">
    <w:pPr>
      <w:widowControl w:val="0"/>
      <w:autoSpaceDE w:val="0"/>
      <w:spacing w:before="0" w:after="0" w:line="280" w:lineRule="atLeast"/>
      <w:jc w:val="right"/>
      <w:rPr>
        <w:rFonts w:ascii="Times Roman" w:eastAsia="MS Mincho" w:hAnsi="Times Roman" w:cs="Times Roman"/>
        <w:color w:val="000000"/>
      </w:rPr>
    </w:pPr>
    <w:r>
      <w:rPr>
        <w:rFonts w:ascii="Times Roman" w:eastAsia="Times Roman" w:hAnsi="Times Roman" w:cs="Times Roman"/>
        <w:color w:val="000000"/>
      </w:rPr>
      <w:t xml:space="preserve"> </w:t>
    </w:r>
  </w:p>
  <w:p w14:paraId="65927651" w14:textId="77777777" w:rsidR="009E0866" w:rsidRDefault="009E0866">
    <w:pPr>
      <w:pStyle w:val="Pidipagina"/>
      <w:rPr>
        <w:rFonts w:ascii="Times Roman" w:eastAsia="MS Mincho" w:hAnsi="Times Roman" w:cs="Times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AB8B9" w14:textId="77777777" w:rsidR="003D6E40" w:rsidRDefault="003D6E40">
    <w:pPr>
      <w:widowControl w:val="0"/>
      <w:autoSpaceDE w:val="0"/>
      <w:spacing w:before="0" w:after="0" w:line="280" w:lineRule="atLeast"/>
      <w:jc w:val="right"/>
      <w:rPr>
        <w:rFonts w:ascii="Times Roman" w:eastAsia="MS Mincho" w:hAnsi="Times Roman" w:cs="Times Roman"/>
        <w:color w:val="000000"/>
      </w:rPr>
    </w:pPr>
    <w:r>
      <w:rPr>
        <w:rFonts w:ascii="Times Roman" w:eastAsia="Times Roman" w:hAnsi="Times Roman" w:cs="Times Roman"/>
        <w:color w:val="000000"/>
      </w:rPr>
      <w:t xml:space="preserve"> </w:t>
    </w:r>
  </w:p>
  <w:p w14:paraId="11BD814E" w14:textId="77777777" w:rsidR="003D6E40" w:rsidRDefault="003D6E40">
    <w:pPr>
      <w:pStyle w:val="Pidipagina"/>
      <w:rPr>
        <w:rFonts w:ascii="Times Roman" w:eastAsia="MS Mincho" w:hAnsi="Times Roman" w:cs="Times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8AFFC" w14:textId="77777777" w:rsidR="00D17A77" w:rsidRDefault="00D17A77">
      <w:pPr>
        <w:spacing w:before="0" w:after="0" w:line="240" w:lineRule="auto"/>
      </w:pPr>
      <w:r>
        <w:separator/>
      </w:r>
    </w:p>
  </w:footnote>
  <w:footnote w:type="continuationSeparator" w:id="0">
    <w:p w14:paraId="46795193" w14:textId="77777777" w:rsidR="00D17A77" w:rsidRDefault="00D17A77">
      <w:pPr>
        <w:spacing w:before="0" w:after="0" w:line="240" w:lineRule="auto"/>
      </w:pPr>
      <w:r>
        <w:continuationSeparator/>
      </w:r>
    </w:p>
  </w:footnote>
  <w:footnote w:id="1">
    <w:p w14:paraId="06E6E4C1" w14:textId="77777777" w:rsidR="00AE39FE" w:rsidRPr="007E4FC9" w:rsidRDefault="00AE39FE" w:rsidP="00AE39FE">
      <w:pPr>
        <w:pStyle w:val="Testonotaapidipagina"/>
        <w:spacing w:before="0" w:after="0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lang w:val="it-IT"/>
        </w:rPr>
        <w:t>Seleziona la sfida/e a cui il progetto proposto intende fornire una soluzione</w:t>
      </w:r>
    </w:p>
  </w:footnote>
  <w:footnote w:id="2">
    <w:p w14:paraId="4ECC9C03" w14:textId="5949A132" w:rsidR="009E0866" w:rsidRPr="000A609E" w:rsidRDefault="009E0866" w:rsidP="007E4FC9">
      <w:pPr>
        <w:pStyle w:val="Testonotaapidipagina"/>
        <w:spacing w:before="0" w:after="0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ab/>
        <w:t>Riportare qui l’importo della spesa ammissibile,</w:t>
      </w:r>
      <w:r w:rsidRPr="003A535E">
        <w:rPr>
          <w:lang w:val="it-IT"/>
        </w:rPr>
        <w:t xml:space="preserve"> </w:t>
      </w:r>
      <w:r w:rsidRPr="008426E4">
        <w:rPr>
          <w:lang w:val="it-IT"/>
        </w:rPr>
        <w:t>su</w:t>
      </w:r>
      <w:r>
        <w:rPr>
          <w:lang w:val="it-IT"/>
        </w:rPr>
        <w:t xml:space="preserve"> cui il contributo richiesto è stato calcolato, in conformità con le disposizioni di cui all’art. 8 e 9 dell’Avviso.</w:t>
      </w:r>
      <w:r w:rsidR="003B38F1">
        <w:rPr>
          <w:lang w:val="it-IT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452C" w14:textId="36623246" w:rsidR="009E0866" w:rsidRDefault="009E0866" w:rsidP="00523EA0">
    <w:pPr>
      <w:pStyle w:val="Intestazione"/>
    </w:pPr>
    <w:bookmarkStart w:id="3" w:name="_Hlk532908437"/>
  </w:p>
  <w:bookmarkEnd w:id="3"/>
  <w:p w14:paraId="1B729A9D" w14:textId="77777777" w:rsidR="009E0866" w:rsidRDefault="009E08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C451D" w14:textId="331FB1B2" w:rsidR="009E0866" w:rsidRDefault="009E0866" w:rsidP="00523EA0">
    <w:pPr>
      <w:widowControl w:val="0"/>
      <w:autoSpaceDE w:val="0"/>
      <w:spacing w:before="0" w:after="0" w:line="280" w:lineRule="atLeast"/>
      <w:jc w:val="left"/>
      <w:rPr>
        <w:noProof/>
      </w:rPr>
    </w:pPr>
  </w:p>
  <w:p w14:paraId="61F0BC20" w14:textId="6B6DF5E2" w:rsidR="003D6E40" w:rsidRDefault="003D6E40" w:rsidP="00523EA0">
    <w:pPr>
      <w:widowControl w:val="0"/>
      <w:autoSpaceDE w:val="0"/>
      <w:spacing w:before="0" w:after="0" w:line="280" w:lineRule="atLeast"/>
      <w:jc w:val="left"/>
      <w:rPr>
        <w:noProof/>
      </w:rPr>
    </w:pPr>
  </w:p>
  <w:p w14:paraId="747ECC45" w14:textId="77777777" w:rsidR="003D6E40" w:rsidRDefault="003D6E40" w:rsidP="00523EA0">
    <w:pPr>
      <w:widowControl w:val="0"/>
      <w:autoSpaceDE w:val="0"/>
      <w:spacing w:before="0" w:after="0" w:line="280" w:lineRule="atLeast"/>
      <w:jc w:val="left"/>
      <w:rPr>
        <w:noProof/>
      </w:rPr>
    </w:pPr>
  </w:p>
  <w:p w14:paraId="6F96CF0D" w14:textId="0E0C9184" w:rsidR="003D6E40" w:rsidRPr="004F4CC3" w:rsidRDefault="003D6E40" w:rsidP="003D6E40">
    <w:pPr>
      <w:pBdr>
        <w:bottom w:val="single" w:sz="6" w:space="1" w:color="auto"/>
      </w:pBdr>
      <w:spacing w:before="6" w:line="260" w:lineRule="exact"/>
      <w:rPr>
        <w:sz w:val="26"/>
        <w:szCs w:val="26"/>
      </w:rPr>
    </w:pPr>
    <w:r w:rsidRPr="004F4CC3">
      <w:rPr>
        <w:noProof/>
      </w:rPr>
      <w:drawing>
        <wp:anchor distT="0" distB="0" distL="114300" distR="114300" simplePos="0" relativeHeight="251660288" behindDoc="0" locked="0" layoutInCell="1" allowOverlap="1" wp14:anchorId="5289F009" wp14:editId="24999617">
          <wp:simplePos x="0" y="0"/>
          <wp:positionH relativeFrom="column">
            <wp:posOffset>1334770</wp:posOffset>
          </wp:positionH>
          <wp:positionV relativeFrom="paragraph">
            <wp:posOffset>-713105</wp:posOffset>
          </wp:positionV>
          <wp:extent cx="758825" cy="855345"/>
          <wp:effectExtent l="0" t="0" r="3175" b="1905"/>
          <wp:wrapNone/>
          <wp:docPr id="31" name="Immagin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1312" behindDoc="0" locked="0" layoutInCell="1" allowOverlap="1" wp14:anchorId="10CA7A90" wp14:editId="7BA5C1BB">
          <wp:simplePos x="0" y="0"/>
          <wp:positionH relativeFrom="column">
            <wp:posOffset>2311400</wp:posOffset>
          </wp:positionH>
          <wp:positionV relativeFrom="paragraph">
            <wp:posOffset>-723900</wp:posOffset>
          </wp:positionV>
          <wp:extent cx="895350" cy="895350"/>
          <wp:effectExtent l="0" t="0" r="0" b="0"/>
          <wp:wrapNone/>
          <wp:docPr id="96" name="Immagine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2336" behindDoc="0" locked="0" layoutInCell="1" allowOverlap="1" wp14:anchorId="42CCB25D" wp14:editId="2E4A5A23">
          <wp:simplePos x="0" y="0"/>
          <wp:positionH relativeFrom="column">
            <wp:posOffset>3573145</wp:posOffset>
          </wp:positionH>
          <wp:positionV relativeFrom="paragraph">
            <wp:posOffset>-714375</wp:posOffset>
          </wp:positionV>
          <wp:extent cx="998220" cy="876300"/>
          <wp:effectExtent l="0" t="0" r="0" b="0"/>
          <wp:wrapNone/>
          <wp:docPr id="97" name="Immagine 97" descr="1c045a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0" descr="1c045a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63360" behindDoc="0" locked="0" layoutInCell="1" allowOverlap="1" wp14:anchorId="41E381A3" wp14:editId="634F671E">
          <wp:simplePos x="0" y="0"/>
          <wp:positionH relativeFrom="column">
            <wp:posOffset>4852670</wp:posOffset>
          </wp:positionH>
          <wp:positionV relativeFrom="paragraph">
            <wp:posOffset>-673735</wp:posOffset>
          </wp:positionV>
          <wp:extent cx="1315720" cy="781050"/>
          <wp:effectExtent l="0" t="0" r="0" b="0"/>
          <wp:wrapNone/>
          <wp:docPr id="98" name="Immagin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CC3">
      <w:rPr>
        <w:noProof/>
      </w:rPr>
      <w:drawing>
        <wp:anchor distT="0" distB="0" distL="114300" distR="114300" simplePos="0" relativeHeight="251659264" behindDoc="0" locked="0" layoutInCell="1" allowOverlap="1" wp14:anchorId="4FF11A9D" wp14:editId="2CC50F7C">
          <wp:simplePos x="0" y="0"/>
          <wp:positionH relativeFrom="column">
            <wp:posOffset>0</wp:posOffset>
          </wp:positionH>
          <wp:positionV relativeFrom="paragraph">
            <wp:posOffset>-679450</wp:posOffset>
          </wp:positionV>
          <wp:extent cx="1020445" cy="788670"/>
          <wp:effectExtent l="0" t="0" r="8255" b="0"/>
          <wp:wrapNone/>
          <wp:docPr id="99" name="Immagine 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7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78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6FC4F9" w14:textId="77777777" w:rsidR="006D313A" w:rsidRDefault="006D313A" w:rsidP="00523EA0">
    <w:pPr>
      <w:widowControl w:val="0"/>
      <w:autoSpaceDE w:val="0"/>
      <w:spacing w:before="0" w:after="0" w:line="280" w:lineRule="atLeast"/>
      <w:jc w:val="left"/>
      <w:rPr>
        <w:rFonts w:ascii="Times Roman" w:eastAsia="MS Mincho" w:hAnsi="Times Roman" w:cs="Times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279B" w14:textId="77777777" w:rsidR="003D6E40" w:rsidRDefault="003D6E40" w:rsidP="00523EA0">
    <w:pPr>
      <w:widowControl w:val="0"/>
      <w:autoSpaceDE w:val="0"/>
      <w:spacing w:before="0" w:after="0" w:line="280" w:lineRule="atLeast"/>
      <w:jc w:val="left"/>
      <w:rPr>
        <w:rFonts w:ascii="Times Roman" w:eastAsia="MS Mincho" w:hAnsi="Times Roman" w:cs="Times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547" w:hanging="360"/>
      </w:pPr>
      <w:rPr>
        <w:rFonts w:hint="default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708"/>
        </w:tabs>
        <w:ind w:left="717" w:hanging="360"/>
      </w:pPr>
      <w:rPr>
        <w:sz w:val="22"/>
        <w:szCs w:val="22"/>
        <w:highlight w:val="yellow"/>
        <w:lang w:val="it-IT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lang w:val="it-IT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4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3" w:hanging="360"/>
      </w:pPr>
      <w:rPr>
        <w:rFonts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upperRoman"/>
      <w:lvlText w:val="%1."/>
      <w:lvlJc w:val="left"/>
      <w:pPr>
        <w:tabs>
          <w:tab w:val="num" w:pos="0"/>
        </w:tabs>
        <w:ind w:left="776" w:hanging="720"/>
      </w:pPr>
      <w:rPr>
        <w:rFonts w:hint="default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highlight w:val="cyan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053" w:hanging="360"/>
      </w:pPr>
      <w:rPr>
        <w:sz w:val="22"/>
        <w:szCs w:val="22"/>
        <w:lang w:val="it-I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lang w:val="it-IT"/>
      </w:r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lowerRoman"/>
      <w:lvlText w:val="%1)"/>
      <w:lvlJc w:val="left"/>
      <w:pPr>
        <w:tabs>
          <w:tab w:val="num" w:pos="0"/>
        </w:tabs>
        <w:ind w:left="1080" w:hanging="72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28" w15:restartNumberingAfterBreak="0">
    <w:nsid w:val="0000001E"/>
    <w:multiLevelType w:val="single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9" w15:restartNumberingAfterBreak="0">
    <w:nsid w:val="0000001F"/>
    <w:multiLevelType w:val="singleLevel"/>
    <w:tmpl w:val="E75C4F58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highlight w:val="yellow"/>
      </w:rPr>
    </w:lvl>
  </w:abstractNum>
  <w:abstractNum w:abstractNumId="30" w15:restartNumberingAfterBreak="0">
    <w:nsid w:val="00000020"/>
    <w:multiLevelType w:val="singleLevel"/>
    <w:tmpl w:val="00000020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  <w:lang w:val="it-IT"/>
      </w:rPr>
    </w:lvl>
  </w:abstractNum>
  <w:abstractNum w:abstractNumId="31" w15:restartNumberingAfterBreak="0">
    <w:nsid w:val="00000021"/>
    <w:multiLevelType w:val="singleLevel"/>
    <w:tmpl w:val="00000021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2"/>
    <w:multiLevelType w:val="singleLevel"/>
    <w:tmpl w:val="00000022"/>
    <w:name w:val="WW8Num3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33" w15:restartNumberingAfterBreak="0">
    <w:nsid w:val="00000023"/>
    <w:multiLevelType w:val="singleLevel"/>
    <w:tmpl w:val="84D6AABE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ascii="Calibri" w:eastAsia="MS Mincho" w:hAnsi="Calibri" w:cs="Calibri" w:hint="default"/>
        <w:caps w:val="0"/>
        <w:strike w:val="0"/>
        <w:dstrike w:val="0"/>
        <w:vanish w:val="0"/>
        <w:color w:val="000000"/>
        <w:sz w:val="22"/>
        <w:szCs w:val="22"/>
        <w:highlight w:val="yellow"/>
        <w:vertAlign w:val="baseline"/>
        <w:lang w:val="it-I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00000024"/>
    <w:multiLevelType w:val="singleLevel"/>
    <w:tmpl w:val="13B8BBC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  <w:lang w:val="it-IT"/>
      </w:rPr>
    </w:lvl>
  </w:abstractNum>
  <w:abstractNum w:abstractNumId="35" w15:restartNumberingAfterBreak="0">
    <w:nsid w:val="00000025"/>
    <w:multiLevelType w:val="singleLevel"/>
    <w:tmpl w:val="00000025"/>
    <w:name w:val="WW8Num38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6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  <w:highlight w:val="yellow"/>
        <w:lang w:val="it-IT"/>
      </w:rPr>
    </w:lvl>
  </w:abstractNum>
  <w:abstractNum w:abstractNumId="37" w15:restartNumberingAfterBreak="0">
    <w:nsid w:val="00000027"/>
    <w:multiLevelType w:val="multilevel"/>
    <w:tmpl w:val="00000027"/>
    <w:name w:val="WW8Num4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sz w:val="22"/>
        <w:szCs w:val="22"/>
        <w:highlight w:val="cyan"/>
        <w:lang w:val="it-IT"/>
      </w:rPr>
    </w:lvl>
  </w:abstractNum>
  <w:abstractNum w:abstractNumId="38" w15:restartNumberingAfterBreak="0">
    <w:nsid w:val="00000028"/>
    <w:multiLevelType w:val="multilevel"/>
    <w:tmpl w:val="00000028"/>
    <w:name w:val="WW8Num4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9"/>
    <w:multiLevelType w:val="multilevel"/>
    <w:tmpl w:val="00000029"/>
    <w:name w:val="WW8Num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40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Batang"/>
        <w:sz w:val="22"/>
        <w:szCs w:val="22"/>
        <w:highlight w:val="cyan"/>
      </w:rPr>
    </w:lvl>
  </w:abstractNum>
  <w:abstractNum w:abstractNumId="41" w15:restartNumberingAfterBreak="0">
    <w:nsid w:val="0000002B"/>
    <w:multiLevelType w:val="singleLevel"/>
    <w:tmpl w:val="0000002B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  <w:highlight w:val="cyan"/>
      </w:rPr>
    </w:lvl>
  </w:abstractNum>
  <w:abstractNum w:abstractNumId="42" w15:restartNumberingAfterBreak="0">
    <w:nsid w:val="0000002C"/>
    <w:multiLevelType w:val="single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  <w:lang w:val="it-IT"/>
      </w:rPr>
    </w:lvl>
  </w:abstractNum>
  <w:abstractNum w:abstractNumId="43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2"/>
        <w:szCs w:val="22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E"/>
    <w:multiLevelType w:val="singleLevel"/>
    <w:tmpl w:val="0000002E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</w:rPr>
    </w:lvl>
  </w:abstractNum>
  <w:abstractNum w:abstractNumId="45" w15:restartNumberingAfterBreak="0">
    <w:nsid w:val="0000002F"/>
    <w:multiLevelType w:val="singleLevel"/>
    <w:tmpl w:val="0000002F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46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</w:abstractNum>
  <w:abstractNum w:abstractNumId="47" w15:restartNumberingAfterBreak="0">
    <w:nsid w:val="00000031"/>
    <w:multiLevelType w:val="singleLevel"/>
    <w:tmpl w:val="00000031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4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9" w15:restartNumberingAfterBreak="0">
    <w:nsid w:val="00000034"/>
    <w:multiLevelType w:val="singleLevel"/>
    <w:tmpl w:val="00000034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</w:rPr>
    </w:lvl>
  </w:abstractNum>
  <w:abstractNum w:abstractNumId="50" w15:restartNumberingAfterBreak="0">
    <w:nsid w:val="00000035"/>
    <w:multiLevelType w:val="singleLevel"/>
    <w:tmpl w:val="00000035"/>
    <w:name w:val="WW8Num5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it-IT" w:eastAsia="ja-JP"/>
      </w:rPr>
    </w:lvl>
  </w:abstractNum>
  <w:abstractNum w:abstractNumId="51" w15:restartNumberingAfterBreak="0">
    <w:nsid w:val="00000036"/>
    <w:multiLevelType w:val="singleLevel"/>
    <w:tmpl w:val="00000036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2" w15:restartNumberingAfterBreak="0">
    <w:nsid w:val="00000037"/>
    <w:multiLevelType w:val="singleLevel"/>
    <w:tmpl w:val="00000037"/>
    <w:name w:val="WW8Num5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53" w15:restartNumberingAfterBreak="0">
    <w:nsid w:val="00000038"/>
    <w:multiLevelType w:val="multilevel"/>
    <w:tmpl w:val="E3D4D8AE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hint="default"/>
        <w:sz w:val="22"/>
        <w:szCs w:val="22"/>
        <w:highlight w:val="yellow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</w:abstractNum>
  <w:abstractNum w:abstractNumId="54" w15:restartNumberingAfterBreak="0">
    <w:nsid w:val="00000039"/>
    <w:multiLevelType w:val="singleLevel"/>
    <w:tmpl w:val="00000039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55" w15:restartNumberingAfterBreak="0">
    <w:nsid w:val="0000003A"/>
    <w:multiLevelType w:val="singleLevel"/>
    <w:tmpl w:val="0000003A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56" w15:restartNumberingAfterBreak="0">
    <w:nsid w:val="0000003B"/>
    <w:multiLevelType w:val="multilevel"/>
    <w:tmpl w:val="0000003B"/>
    <w:name w:val="WW8Num6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  <w:highlight w:val="yellow"/>
        <w:lang w:val="it-IT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  <w:highlight w:val="yellow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7" w15:restartNumberingAfterBreak="0">
    <w:nsid w:val="0000003C"/>
    <w:multiLevelType w:val="singleLevel"/>
    <w:tmpl w:val="0000003C"/>
    <w:name w:val="WW8Num65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</w:abstractNum>
  <w:abstractNum w:abstractNumId="58" w15:restartNumberingAfterBreak="0">
    <w:nsid w:val="0000003D"/>
    <w:multiLevelType w:val="singleLevel"/>
    <w:tmpl w:val="0000003D"/>
    <w:name w:val="WW8Num6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rbel" w:hAnsi="Corbel" w:cs="Times New Roman" w:hint="default"/>
        <w:sz w:val="20"/>
        <w:szCs w:val="20"/>
      </w:rPr>
    </w:lvl>
  </w:abstractNum>
  <w:abstractNum w:abstractNumId="59" w15:restartNumberingAfterBreak="0">
    <w:nsid w:val="0000003E"/>
    <w:multiLevelType w:val="singleLevel"/>
    <w:tmpl w:val="0000003E"/>
    <w:name w:val="WW8Num6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0" w15:restartNumberingAfterBreak="0">
    <w:nsid w:val="0000003F"/>
    <w:multiLevelType w:val="singleLevel"/>
    <w:tmpl w:val="0000003F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61" w15:restartNumberingAfterBreak="0">
    <w:nsid w:val="00000040"/>
    <w:multiLevelType w:val="singleLevel"/>
    <w:tmpl w:val="00000040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highlight w:val="magenta"/>
        <w:lang w:val="x-none"/>
      </w:rPr>
    </w:lvl>
  </w:abstractNum>
  <w:abstractNum w:abstractNumId="62" w15:restartNumberingAfterBreak="0">
    <w:nsid w:val="00000041"/>
    <w:multiLevelType w:val="multilevel"/>
    <w:tmpl w:val="00000041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3" w:hanging="360"/>
      </w:pPr>
      <w:rPr>
        <w:rFonts w:eastAsia="MS Mincho" w:cs="Calibri" w:hint="default"/>
        <w:sz w:val="22"/>
        <w:szCs w:val="22"/>
        <w:highlight w:val="yello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63" w15:restartNumberingAfterBreak="0">
    <w:nsid w:val="00000042"/>
    <w:multiLevelType w:val="singleLevel"/>
    <w:tmpl w:val="00000042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</w:rPr>
    </w:lvl>
  </w:abstractNum>
  <w:abstractNum w:abstractNumId="64" w15:restartNumberingAfterBreak="0">
    <w:nsid w:val="00000043"/>
    <w:multiLevelType w:val="singleLevel"/>
    <w:tmpl w:val="00000043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</w:rPr>
    </w:lvl>
  </w:abstractNum>
  <w:abstractNum w:abstractNumId="65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eastAsia="MS Mincho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cs="Calibri" w:hint="default"/>
        <w:sz w:val="22"/>
        <w:szCs w:val="22"/>
      </w:rPr>
    </w:lvl>
  </w:abstractNum>
  <w:abstractNum w:abstractNumId="66" w15:restartNumberingAfterBreak="0">
    <w:nsid w:val="00000045"/>
    <w:multiLevelType w:val="singleLevel"/>
    <w:tmpl w:val="00000045"/>
    <w:name w:val="WW8Num7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67" w15:restartNumberingAfterBreak="0">
    <w:nsid w:val="00000046"/>
    <w:multiLevelType w:val="singleLevel"/>
    <w:tmpl w:val="00000046"/>
    <w:name w:val="WW8Num7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8" w15:restartNumberingAfterBreak="0">
    <w:nsid w:val="00000047"/>
    <w:multiLevelType w:val="singleLevel"/>
    <w:tmpl w:val="00000047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</w:abstractNum>
  <w:abstractNum w:abstractNumId="69" w15:restartNumberingAfterBreak="0">
    <w:nsid w:val="00000048"/>
    <w:multiLevelType w:val="singleLevel"/>
    <w:tmpl w:val="00000048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x-none"/>
      </w:rPr>
    </w:lvl>
  </w:abstractNum>
  <w:abstractNum w:abstractNumId="70" w15:restartNumberingAfterBreak="0">
    <w:nsid w:val="00000049"/>
    <w:multiLevelType w:val="multilevel"/>
    <w:tmpl w:val="00000049"/>
    <w:name w:val="WW8Num79"/>
    <w:lvl w:ilvl="0">
      <w:start w:val="1"/>
      <w:numFmt w:val="lowerRoman"/>
      <w:lvlText w:val="%1)"/>
      <w:lvlJc w:val="left"/>
      <w:pPr>
        <w:tabs>
          <w:tab w:val="num" w:pos="0"/>
        </w:tabs>
        <w:ind w:left="857" w:hanging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3" w:hanging="360"/>
      </w:pPr>
      <w:rPr>
        <w:rFonts w:ascii="Symbol" w:hAnsi="Symbol" w:cs="Symbol" w:hint="default"/>
      </w:rPr>
    </w:lvl>
    <w:lvl w:ilvl="3">
      <w:start w:val="5"/>
      <w:numFmt w:val="bullet"/>
      <w:lvlText w:val="-"/>
      <w:lvlJc w:val="left"/>
      <w:pPr>
        <w:tabs>
          <w:tab w:val="num" w:pos="0"/>
        </w:tabs>
        <w:ind w:left="2879" w:hanging="360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9" w:hanging="180"/>
      </w:pPr>
    </w:lvl>
  </w:abstractNum>
  <w:abstractNum w:abstractNumId="71" w15:restartNumberingAfterBreak="0">
    <w:nsid w:val="0000004A"/>
    <w:multiLevelType w:val="singleLevel"/>
    <w:tmpl w:val="0000004A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2" w15:restartNumberingAfterBreak="0">
    <w:nsid w:val="0000004B"/>
    <w:multiLevelType w:val="singleLevel"/>
    <w:tmpl w:val="0000004B"/>
    <w:name w:val="WW8Num322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3" w15:restartNumberingAfterBreak="0">
    <w:nsid w:val="0000004C"/>
    <w:multiLevelType w:val="singleLevel"/>
    <w:tmpl w:val="0000004C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74" w15:restartNumberingAfterBreak="0">
    <w:nsid w:val="0000004D"/>
    <w:multiLevelType w:val="multilevel"/>
    <w:tmpl w:val="0000004D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5" w15:restartNumberingAfterBreak="0">
    <w:nsid w:val="0000004E"/>
    <w:multiLevelType w:val="singleLevel"/>
    <w:tmpl w:val="0000004E"/>
    <w:name w:val="WW8Num84"/>
    <w:lvl w:ilvl="0">
      <w:start w:val="1"/>
      <w:numFmt w:val="lowerLetter"/>
      <w:lvlText w:val="%1."/>
      <w:lvlJc w:val="left"/>
      <w:pPr>
        <w:tabs>
          <w:tab w:val="num" w:pos="0"/>
        </w:tabs>
        <w:ind w:left="644" w:hanging="360"/>
      </w:pPr>
      <w:rPr>
        <w:rFonts w:hint="default"/>
        <w:szCs w:val="18"/>
      </w:rPr>
    </w:lvl>
  </w:abstractNum>
  <w:abstractNum w:abstractNumId="76" w15:restartNumberingAfterBreak="0">
    <w:nsid w:val="0000004F"/>
    <w:multiLevelType w:val="singleLevel"/>
    <w:tmpl w:val="0000004F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77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8" w15:restartNumberingAfterBreak="0">
    <w:nsid w:val="00000051"/>
    <w:multiLevelType w:val="singleLevel"/>
    <w:tmpl w:val="00000051"/>
    <w:name w:val="WW8Num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79" w15:restartNumberingAfterBreak="0">
    <w:nsid w:val="00000052"/>
    <w:multiLevelType w:val="singleLevel"/>
    <w:tmpl w:val="00000052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highlight w:val="yellow"/>
      </w:rPr>
    </w:lvl>
  </w:abstractNum>
  <w:abstractNum w:abstractNumId="80" w15:restartNumberingAfterBreak="0">
    <w:nsid w:val="00000053"/>
    <w:multiLevelType w:val="singleLevel"/>
    <w:tmpl w:val="00000053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Cs w:val="18"/>
      </w:rPr>
    </w:lvl>
  </w:abstractNum>
  <w:abstractNum w:abstractNumId="81" w15:restartNumberingAfterBreak="0">
    <w:nsid w:val="003936B1"/>
    <w:multiLevelType w:val="hybridMultilevel"/>
    <w:tmpl w:val="C44AF2BA"/>
    <w:lvl w:ilvl="0" w:tplc="F04889A4">
      <w:start w:val="1"/>
      <w:numFmt w:val="bullet"/>
      <w:lvlText w:val=""/>
      <w:lvlJc w:val="left"/>
      <w:pPr>
        <w:ind w:left="720" w:hanging="360"/>
      </w:pPr>
      <w:rPr>
        <w:rFonts w:ascii="Arial" w:hAnsi="Arial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009759E0"/>
    <w:multiLevelType w:val="hybridMultilevel"/>
    <w:tmpl w:val="68365896"/>
    <w:name w:val="WW8Num602"/>
    <w:lvl w:ilvl="0" w:tplc="D12E8A6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014612DB"/>
    <w:multiLevelType w:val="hybridMultilevel"/>
    <w:tmpl w:val="1EDE918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02582B2A"/>
    <w:multiLevelType w:val="hybridMultilevel"/>
    <w:tmpl w:val="6E7039AE"/>
    <w:name w:val="WW8Num322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073533ED"/>
    <w:multiLevelType w:val="hybridMultilevel"/>
    <w:tmpl w:val="8CCE4A9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8C4033A"/>
    <w:multiLevelType w:val="hybridMultilevel"/>
    <w:tmpl w:val="C982F4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0D977A9C"/>
    <w:multiLevelType w:val="hybridMultilevel"/>
    <w:tmpl w:val="CEB6A6E0"/>
    <w:lvl w:ilvl="0" w:tplc="6CC2E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0F57391A"/>
    <w:multiLevelType w:val="hybridMultilevel"/>
    <w:tmpl w:val="386C03B6"/>
    <w:name w:val="WW8Num32223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11256C46"/>
    <w:multiLevelType w:val="hybridMultilevel"/>
    <w:tmpl w:val="010EE8EE"/>
    <w:name w:val="WW8Num3222332"/>
    <w:lvl w:ilvl="0" w:tplc="9EB0506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31E2888"/>
    <w:multiLevelType w:val="hybridMultilevel"/>
    <w:tmpl w:val="C6646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5B318D0"/>
    <w:multiLevelType w:val="hybridMultilevel"/>
    <w:tmpl w:val="FE8AA82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180C2D80"/>
    <w:multiLevelType w:val="hybridMultilevel"/>
    <w:tmpl w:val="60A86F7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93F35A3"/>
    <w:multiLevelType w:val="hybridMultilevel"/>
    <w:tmpl w:val="EA3A3CDC"/>
    <w:name w:val="WW8Num3222222222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94B1846"/>
    <w:multiLevelType w:val="hybridMultilevel"/>
    <w:tmpl w:val="EF008C0A"/>
    <w:name w:val="WW8Num322222222"/>
    <w:lvl w:ilvl="0" w:tplc="A608EA94">
      <w:start w:val="1"/>
      <w:numFmt w:val="lowerRoman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1F680676"/>
    <w:multiLevelType w:val="hybridMultilevel"/>
    <w:tmpl w:val="36B896A0"/>
    <w:name w:val="WW8Num32222222"/>
    <w:lvl w:ilvl="0" w:tplc="A608EA94">
      <w:start w:val="1"/>
      <w:numFmt w:val="lowerRoman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3995231"/>
    <w:multiLevelType w:val="hybridMultilevel"/>
    <w:tmpl w:val="F9389E18"/>
    <w:lvl w:ilvl="0" w:tplc="C9DCA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4CD02A4"/>
    <w:multiLevelType w:val="hybridMultilevel"/>
    <w:tmpl w:val="3F647066"/>
    <w:name w:val="WW8Num32222222223"/>
    <w:lvl w:ilvl="0" w:tplc="ACA48BEC">
      <w:start w:val="1"/>
      <w:numFmt w:val="lowerRoman"/>
      <w:lvlText w:val="%1)"/>
      <w:lvlJc w:val="left"/>
      <w:pPr>
        <w:ind w:left="1068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2" w:hanging="360"/>
      </w:pPr>
    </w:lvl>
    <w:lvl w:ilvl="2" w:tplc="0410001B" w:tentative="1">
      <w:start w:val="1"/>
      <w:numFmt w:val="lowerRoman"/>
      <w:lvlText w:val="%3."/>
      <w:lvlJc w:val="right"/>
      <w:pPr>
        <w:ind w:left="2442" w:hanging="180"/>
      </w:pPr>
    </w:lvl>
    <w:lvl w:ilvl="3" w:tplc="0410000F" w:tentative="1">
      <w:start w:val="1"/>
      <w:numFmt w:val="decimal"/>
      <w:lvlText w:val="%4."/>
      <w:lvlJc w:val="left"/>
      <w:pPr>
        <w:ind w:left="3162" w:hanging="360"/>
      </w:pPr>
    </w:lvl>
    <w:lvl w:ilvl="4" w:tplc="04100019" w:tentative="1">
      <w:start w:val="1"/>
      <w:numFmt w:val="lowerLetter"/>
      <w:lvlText w:val="%5."/>
      <w:lvlJc w:val="left"/>
      <w:pPr>
        <w:ind w:left="3882" w:hanging="360"/>
      </w:pPr>
    </w:lvl>
    <w:lvl w:ilvl="5" w:tplc="0410001B" w:tentative="1">
      <w:start w:val="1"/>
      <w:numFmt w:val="lowerRoman"/>
      <w:lvlText w:val="%6."/>
      <w:lvlJc w:val="right"/>
      <w:pPr>
        <w:ind w:left="4602" w:hanging="180"/>
      </w:pPr>
    </w:lvl>
    <w:lvl w:ilvl="6" w:tplc="0410000F" w:tentative="1">
      <w:start w:val="1"/>
      <w:numFmt w:val="decimal"/>
      <w:lvlText w:val="%7."/>
      <w:lvlJc w:val="left"/>
      <w:pPr>
        <w:ind w:left="5322" w:hanging="360"/>
      </w:pPr>
    </w:lvl>
    <w:lvl w:ilvl="7" w:tplc="04100019" w:tentative="1">
      <w:start w:val="1"/>
      <w:numFmt w:val="lowerLetter"/>
      <w:lvlText w:val="%8."/>
      <w:lvlJc w:val="left"/>
      <w:pPr>
        <w:ind w:left="6042" w:hanging="360"/>
      </w:pPr>
    </w:lvl>
    <w:lvl w:ilvl="8" w:tplc="0410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8" w15:restartNumberingAfterBreak="0">
    <w:nsid w:val="26677584"/>
    <w:multiLevelType w:val="hybridMultilevel"/>
    <w:tmpl w:val="2CC25F10"/>
    <w:lvl w:ilvl="0" w:tplc="3C7CB8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6B934EC"/>
    <w:multiLevelType w:val="hybridMultilevel"/>
    <w:tmpl w:val="F7C4E2AC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2ABF1BD5"/>
    <w:multiLevelType w:val="hybridMultilevel"/>
    <w:tmpl w:val="00000001"/>
    <w:lvl w:ilvl="0" w:tplc="00000001">
      <w:start w:val="1"/>
      <w:numFmt w:val="decimal"/>
      <w:pStyle w:val="Elenco1"/>
      <w:lvlText w:val="%1."/>
      <w:lvlJc w:val="left"/>
      <w:pPr>
        <w:ind w:left="360" w:hanging="360"/>
      </w:pPr>
    </w:lvl>
    <w:lvl w:ilvl="1" w:tplc="00000002">
      <w:start w:val="1"/>
      <w:numFmt w:val="bullet"/>
      <w:lvlText w:val=".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1" w15:restartNumberingAfterBreak="0">
    <w:nsid w:val="2ACE683E"/>
    <w:multiLevelType w:val="hybridMultilevel"/>
    <w:tmpl w:val="9E9E9988"/>
    <w:name w:val="WW8Num3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10A08F9"/>
    <w:multiLevelType w:val="hybridMultilevel"/>
    <w:tmpl w:val="F1829502"/>
    <w:name w:val="WW8Num12"/>
    <w:lvl w:ilvl="0" w:tplc="D890CA2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5745803"/>
    <w:multiLevelType w:val="hybridMultilevel"/>
    <w:tmpl w:val="CBE0EB38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36580623"/>
    <w:multiLevelType w:val="hybridMultilevel"/>
    <w:tmpl w:val="571C4AE4"/>
    <w:name w:val="WW8Num322222"/>
    <w:lvl w:ilvl="0" w:tplc="03506DA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4322A6"/>
    <w:multiLevelType w:val="hybridMultilevel"/>
    <w:tmpl w:val="FE5EE3C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AEC2779"/>
    <w:multiLevelType w:val="hybridMultilevel"/>
    <w:tmpl w:val="01186920"/>
    <w:name w:val="WW8Num322233"/>
    <w:lvl w:ilvl="0" w:tplc="468487A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FA5B03"/>
    <w:multiLevelType w:val="hybridMultilevel"/>
    <w:tmpl w:val="AD52D00C"/>
    <w:name w:val="WW8Num322232"/>
    <w:lvl w:ilvl="0" w:tplc="0000000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highlight w:val="yellow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CF00235"/>
    <w:multiLevelType w:val="hybridMultilevel"/>
    <w:tmpl w:val="9CE69F32"/>
    <w:name w:val="WW8Num3222322"/>
    <w:lvl w:ilvl="0" w:tplc="0000004B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F0A204B"/>
    <w:multiLevelType w:val="hybridMultilevel"/>
    <w:tmpl w:val="3FE0DB40"/>
    <w:name w:val="WW8Num3222222222"/>
    <w:lvl w:ilvl="0" w:tplc="A608EA94">
      <w:start w:val="1"/>
      <w:numFmt w:val="lowerRoman"/>
      <w:lvlText w:val="%1)"/>
      <w:lvlJc w:val="left"/>
      <w:pPr>
        <w:ind w:left="786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 w15:restartNumberingAfterBreak="0">
    <w:nsid w:val="3F363A1C"/>
    <w:multiLevelType w:val="hybridMultilevel"/>
    <w:tmpl w:val="057A5588"/>
    <w:lvl w:ilvl="0" w:tplc="460EE57A">
      <w:start w:val="1"/>
      <w:numFmt w:val="bullet"/>
      <w:lvlText w:val="−"/>
      <w:lvlJc w:val="left"/>
      <w:pPr>
        <w:ind w:left="720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F5C7464"/>
    <w:multiLevelType w:val="hybridMultilevel"/>
    <w:tmpl w:val="4F88AE9E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1400721"/>
    <w:multiLevelType w:val="hybridMultilevel"/>
    <w:tmpl w:val="D818AB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61C743D"/>
    <w:multiLevelType w:val="hybridMultilevel"/>
    <w:tmpl w:val="4336CF24"/>
    <w:lvl w:ilvl="0" w:tplc="32762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49DE7FFA"/>
    <w:multiLevelType w:val="hybridMultilevel"/>
    <w:tmpl w:val="EA460642"/>
    <w:name w:val="WW8Num372"/>
    <w:lvl w:ilvl="0" w:tplc="5FF83D14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16" w15:restartNumberingAfterBreak="0">
    <w:nsid w:val="543123B7"/>
    <w:multiLevelType w:val="hybridMultilevel"/>
    <w:tmpl w:val="9570839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5AD214D"/>
    <w:multiLevelType w:val="hybridMultilevel"/>
    <w:tmpl w:val="6F7440C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5EE4481"/>
    <w:multiLevelType w:val="hybridMultilevel"/>
    <w:tmpl w:val="4B186206"/>
    <w:lvl w:ilvl="0" w:tplc="76306F24">
      <w:start w:val="1"/>
      <w:numFmt w:val="decimal"/>
      <w:lvlText w:val="%1."/>
      <w:lvlJc w:val="left"/>
      <w:pPr>
        <w:ind w:left="720" w:hanging="360"/>
      </w:pPr>
      <w:rPr>
        <w:rFonts w:eastAsia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E368C6"/>
    <w:multiLevelType w:val="hybridMultilevel"/>
    <w:tmpl w:val="5E8A3572"/>
    <w:name w:val="WW8Num3222222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E4A29608">
      <w:start w:val="1"/>
      <w:numFmt w:val="decimal"/>
      <w:lvlText w:val="%2"/>
      <w:lvlJc w:val="left"/>
      <w:pPr>
        <w:ind w:left="21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8174140"/>
    <w:multiLevelType w:val="hybridMultilevel"/>
    <w:tmpl w:val="E626CC98"/>
    <w:lvl w:ilvl="0" w:tplc="3C7CB8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8BE4294"/>
    <w:multiLevelType w:val="hybridMultilevel"/>
    <w:tmpl w:val="4AE001B4"/>
    <w:name w:val="WW8Num32222"/>
    <w:lvl w:ilvl="0" w:tplc="AE38058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A0A07A0"/>
    <w:multiLevelType w:val="hybridMultilevel"/>
    <w:tmpl w:val="D15433CA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C697163"/>
    <w:multiLevelType w:val="hybridMultilevel"/>
    <w:tmpl w:val="455C4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D001024"/>
    <w:multiLevelType w:val="hybridMultilevel"/>
    <w:tmpl w:val="D2D01488"/>
    <w:name w:val="WW8Num632"/>
    <w:lvl w:ilvl="0" w:tplc="A608EA94">
      <w:start w:val="1"/>
      <w:numFmt w:val="lowerRoman"/>
      <w:lvlText w:val="%1)"/>
      <w:lvlJc w:val="left"/>
      <w:pPr>
        <w:ind w:left="1457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2177" w:hanging="360"/>
      </w:pPr>
    </w:lvl>
    <w:lvl w:ilvl="2" w:tplc="0410001B" w:tentative="1">
      <w:start w:val="1"/>
      <w:numFmt w:val="lowerRoman"/>
      <w:lvlText w:val="%3."/>
      <w:lvlJc w:val="right"/>
      <w:pPr>
        <w:ind w:left="2897" w:hanging="180"/>
      </w:pPr>
    </w:lvl>
    <w:lvl w:ilvl="3" w:tplc="0410000F" w:tentative="1">
      <w:start w:val="1"/>
      <w:numFmt w:val="decimal"/>
      <w:lvlText w:val="%4."/>
      <w:lvlJc w:val="left"/>
      <w:pPr>
        <w:ind w:left="3617" w:hanging="360"/>
      </w:pPr>
    </w:lvl>
    <w:lvl w:ilvl="4" w:tplc="04100019" w:tentative="1">
      <w:start w:val="1"/>
      <w:numFmt w:val="lowerLetter"/>
      <w:lvlText w:val="%5."/>
      <w:lvlJc w:val="left"/>
      <w:pPr>
        <w:ind w:left="4337" w:hanging="360"/>
      </w:pPr>
    </w:lvl>
    <w:lvl w:ilvl="5" w:tplc="0410001B" w:tentative="1">
      <w:start w:val="1"/>
      <w:numFmt w:val="lowerRoman"/>
      <w:lvlText w:val="%6."/>
      <w:lvlJc w:val="right"/>
      <w:pPr>
        <w:ind w:left="5057" w:hanging="180"/>
      </w:pPr>
    </w:lvl>
    <w:lvl w:ilvl="6" w:tplc="0410000F" w:tentative="1">
      <w:start w:val="1"/>
      <w:numFmt w:val="decimal"/>
      <w:lvlText w:val="%7."/>
      <w:lvlJc w:val="left"/>
      <w:pPr>
        <w:ind w:left="5777" w:hanging="360"/>
      </w:pPr>
    </w:lvl>
    <w:lvl w:ilvl="7" w:tplc="04100019" w:tentative="1">
      <w:start w:val="1"/>
      <w:numFmt w:val="lowerLetter"/>
      <w:lvlText w:val="%8."/>
      <w:lvlJc w:val="left"/>
      <w:pPr>
        <w:ind w:left="6497" w:hanging="360"/>
      </w:pPr>
    </w:lvl>
    <w:lvl w:ilvl="8" w:tplc="0410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25" w15:restartNumberingAfterBreak="0">
    <w:nsid w:val="5D457968"/>
    <w:multiLevelType w:val="hybridMultilevel"/>
    <w:tmpl w:val="BE04445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D5265C3"/>
    <w:multiLevelType w:val="hybridMultilevel"/>
    <w:tmpl w:val="67A0D6E4"/>
    <w:lvl w:ilvl="0" w:tplc="BD5E4372">
      <w:start w:val="1"/>
      <w:numFmt w:val="decimal"/>
      <w:pStyle w:val="Elenco132"/>
      <w:lvlText w:val="%1."/>
      <w:lvlJc w:val="left"/>
      <w:pPr>
        <w:ind w:left="363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44546A"/>
        <w:spacing w:val="0"/>
        <w:w w:val="100"/>
        <w:position w:val="0"/>
        <w:sz w:val="22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EA238BB"/>
    <w:multiLevelType w:val="hybridMultilevel"/>
    <w:tmpl w:val="1ADE09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2CC07BD"/>
    <w:multiLevelType w:val="hybridMultilevel"/>
    <w:tmpl w:val="A030E77E"/>
    <w:name w:val="WW8Num6322"/>
    <w:lvl w:ilvl="0" w:tplc="6DF82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73C3BCD"/>
    <w:multiLevelType w:val="hybridMultilevel"/>
    <w:tmpl w:val="D6B8EFF0"/>
    <w:lvl w:ilvl="0" w:tplc="327620C2">
      <w:start w:val="1"/>
      <w:numFmt w:val="bullet"/>
      <w:lvlText w:val=""/>
      <w:lvlJc w:val="left"/>
      <w:pPr>
        <w:ind w:left="9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30" w15:restartNumberingAfterBreak="0">
    <w:nsid w:val="6C205079"/>
    <w:multiLevelType w:val="hybridMultilevel"/>
    <w:tmpl w:val="D38C24AA"/>
    <w:lvl w:ilvl="0" w:tplc="3C7CB8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324040D"/>
    <w:multiLevelType w:val="hybridMultilevel"/>
    <w:tmpl w:val="1F846FE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14647A"/>
    <w:multiLevelType w:val="hybridMultilevel"/>
    <w:tmpl w:val="DEF279FC"/>
    <w:name w:val="WW8Num32222223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7497D94"/>
    <w:multiLevelType w:val="hybridMultilevel"/>
    <w:tmpl w:val="065EB164"/>
    <w:lvl w:ilvl="0" w:tplc="32762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4" w15:restartNumberingAfterBreak="0">
    <w:nsid w:val="78A76CD9"/>
    <w:multiLevelType w:val="hybridMultilevel"/>
    <w:tmpl w:val="9D7054CC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FFB2153"/>
    <w:multiLevelType w:val="hybridMultilevel"/>
    <w:tmpl w:val="4D9CCF42"/>
    <w:lvl w:ilvl="0" w:tplc="3C7CB85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6"/>
  </w:num>
  <w:num w:numId="3">
    <w:abstractNumId w:val="100"/>
  </w:num>
  <w:num w:numId="4">
    <w:abstractNumId w:val="115"/>
  </w:num>
  <w:num w:numId="5">
    <w:abstractNumId w:val="86"/>
  </w:num>
  <w:num w:numId="6">
    <w:abstractNumId w:val="105"/>
  </w:num>
  <w:num w:numId="7">
    <w:abstractNumId w:val="116"/>
  </w:num>
  <w:num w:numId="8">
    <w:abstractNumId w:val="92"/>
  </w:num>
  <w:num w:numId="9">
    <w:abstractNumId w:val="125"/>
  </w:num>
  <w:num w:numId="10">
    <w:abstractNumId w:val="127"/>
  </w:num>
  <w:num w:numId="11">
    <w:abstractNumId w:val="90"/>
  </w:num>
  <w:num w:numId="12">
    <w:abstractNumId w:val="122"/>
  </w:num>
  <w:num w:numId="13">
    <w:abstractNumId w:val="134"/>
  </w:num>
  <w:num w:numId="14">
    <w:abstractNumId w:val="129"/>
  </w:num>
  <w:num w:numId="15">
    <w:abstractNumId w:val="83"/>
  </w:num>
  <w:num w:numId="16">
    <w:abstractNumId w:val="133"/>
  </w:num>
  <w:num w:numId="17">
    <w:abstractNumId w:val="111"/>
  </w:num>
  <w:num w:numId="18">
    <w:abstractNumId w:val="99"/>
  </w:num>
  <w:num w:numId="19">
    <w:abstractNumId w:val="11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2"/>
  </w:num>
  <w:num w:numId="22">
    <w:abstractNumId w:val="91"/>
  </w:num>
  <w:num w:numId="23">
    <w:abstractNumId w:val="123"/>
  </w:num>
  <w:num w:numId="24">
    <w:abstractNumId w:val="117"/>
  </w:num>
  <w:num w:numId="25">
    <w:abstractNumId w:val="103"/>
  </w:num>
  <w:num w:numId="26">
    <w:abstractNumId w:val="118"/>
  </w:num>
  <w:num w:numId="27">
    <w:abstractNumId w:val="110"/>
  </w:num>
  <w:num w:numId="28">
    <w:abstractNumId w:val="96"/>
  </w:num>
  <w:num w:numId="29">
    <w:abstractNumId w:val="87"/>
  </w:num>
  <w:num w:numId="30">
    <w:abstractNumId w:val="120"/>
  </w:num>
  <w:num w:numId="31">
    <w:abstractNumId w:val="131"/>
  </w:num>
  <w:num w:numId="32">
    <w:abstractNumId w:val="85"/>
  </w:num>
  <w:num w:numId="33">
    <w:abstractNumId w:val="98"/>
  </w:num>
  <w:num w:numId="34">
    <w:abstractNumId w:val="130"/>
  </w:num>
  <w:num w:numId="35">
    <w:abstractNumId w:val="81"/>
  </w:num>
  <w:num w:numId="36">
    <w:abstractNumId w:val="135"/>
  </w:num>
  <w:num w:numId="37">
    <w:abstractNumId w:val="1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E80"/>
    <w:rsid w:val="00001D01"/>
    <w:rsid w:val="00020208"/>
    <w:rsid w:val="000267CA"/>
    <w:rsid w:val="000324AA"/>
    <w:rsid w:val="00040BC1"/>
    <w:rsid w:val="00040C5A"/>
    <w:rsid w:val="000422EF"/>
    <w:rsid w:val="00043BA0"/>
    <w:rsid w:val="000463CE"/>
    <w:rsid w:val="00050056"/>
    <w:rsid w:val="00054C85"/>
    <w:rsid w:val="00061569"/>
    <w:rsid w:val="0006181E"/>
    <w:rsid w:val="00074877"/>
    <w:rsid w:val="0007750F"/>
    <w:rsid w:val="00080C19"/>
    <w:rsid w:val="00080C90"/>
    <w:rsid w:val="00091E0B"/>
    <w:rsid w:val="00092C01"/>
    <w:rsid w:val="00092DCF"/>
    <w:rsid w:val="00095CC8"/>
    <w:rsid w:val="000A1351"/>
    <w:rsid w:val="000A41AB"/>
    <w:rsid w:val="000A609E"/>
    <w:rsid w:val="000A699F"/>
    <w:rsid w:val="000B1371"/>
    <w:rsid w:val="000B19E6"/>
    <w:rsid w:val="000B2D18"/>
    <w:rsid w:val="000B71C6"/>
    <w:rsid w:val="000C4FDA"/>
    <w:rsid w:val="000D4E5E"/>
    <w:rsid w:val="000E2F69"/>
    <w:rsid w:val="000E53DF"/>
    <w:rsid w:val="000E6E0B"/>
    <w:rsid w:val="000F19E6"/>
    <w:rsid w:val="000F7590"/>
    <w:rsid w:val="000F7944"/>
    <w:rsid w:val="0010346C"/>
    <w:rsid w:val="00105C75"/>
    <w:rsid w:val="0010622B"/>
    <w:rsid w:val="001157D6"/>
    <w:rsid w:val="00121B68"/>
    <w:rsid w:val="00122F82"/>
    <w:rsid w:val="00124F79"/>
    <w:rsid w:val="00125A7F"/>
    <w:rsid w:val="00125AA6"/>
    <w:rsid w:val="0013170B"/>
    <w:rsid w:val="00142AEB"/>
    <w:rsid w:val="001461D2"/>
    <w:rsid w:val="0014623A"/>
    <w:rsid w:val="001547A9"/>
    <w:rsid w:val="00164823"/>
    <w:rsid w:val="00164EFC"/>
    <w:rsid w:val="00166ADD"/>
    <w:rsid w:val="0016734F"/>
    <w:rsid w:val="00170CC3"/>
    <w:rsid w:val="0017228B"/>
    <w:rsid w:val="00173E89"/>
    <w:rsid w:val="001743B9"/>
    <w:rsid w:val="001869C2"/>
    <w:rsid w:val="0018797D"/>
    <w:rsid w:val="0019307F"/>
    <w:rsid w:val="00195092"/>
    <w:rsid w:val="001960A5"/>
    <w:rsid w:val="00196E20"/>
    <w:rsid w:val="001A4ADA"/>
    <w:rsid w:val="001B24B8"/>
    <w:rsid w:val="001B3F39"/>
    <w:rsid w:val="001B58AD"/>
    <w:rsid w:val="001C0326"/>
    <w:rsid w:val="001C38D9"/>
    <w:rsid w:val="001C575E"/>
    <w:rsid w:val="001C581D"/>
    <w:rsid w:val="001C64C1"/>
    <w:rsid w:val="001C754D"/>
    <w:rsid w:val="001E1659"/>
    <w:rsid w:val="001E346A"/>
    <w:rsid w:val="001E37C9"/>
    <w:rsid w:val="001E505C"/>
    <w:rsid w:val="001E5C16"/>
    <w:rsid w:val="001E71B7"/>
    <w:rsid w:val="001F2864"/>
    <w:rsid w:val="001F52A5"/>
    <w:rsid w:val="001F7D00"/>
    <w:rsid w:val="00200F7B"/>
    <w:rsid w:val="002067EF"/>
    <w:rsid w:val="00210799"/>
    <w:rsid w:val="00215A49"/>
    <w:rsid w:val="0021727E"/>
    <w:rsid w:val="0022107B"/>
    <w:rsid w:val="002231E0"/>
    <w:rsid w:val="002272BC"/>
    <w:rsid w:val="00230A28"/>
    <w:rsid w:val="002310D5"/>
    <w:rsid w:val="00243463"/>
    <w:rsid w:val="002449D0"/>
    <w:rsid w:val="00251F5E"/>
    <w:rsid w:val="00254419"/>
    <w:rsid w:val="00255797"/>
    <w:rsid w:val="00257E27"/>
    <w:rsid w:val="00257EE1"/>
    <w:rsid w:val="0027601F"/>
    <w:rsid w:val="00281CD7"/>
    <w:rsid w:val="00282A7B"/>
    <w:rsid w:val="00282DB2"/>
    <w:rsid w:val="00283459"/>
    <w:rsid w:val="00287860"/>
    <w:rsid w:val="00297149"/>
    <w:rsid w:val="002A24F1"/>
    <w:rsid w:val="002A3AC1"/>
    <w:rsid w:val="002A4965"/>
    <w:rsid w:val="002A7284"/>
    <w:rsid w:val="002A73E6"/>
    <w:rsid w:val="002C58C2"/>
    <w:rsid w:val="002D0E80"/>
    <w:rsid w:val="002D2306"/>
    <w:rsid w:val="002D3858"/>
    <w:rsid w:val="002E2744"/>
    <w:rsid w:val="002E6081"/>
    <w:rsid w:val="002F0680"/>
    <w:rsid w:val="002F6CA6"/>
    <w:rsid w:val="002F7B85"/>
    <w:rsid w:val="00300336"/>
    <w:rsid w:val="00310C88"/>
    <w:rsid w:val="00311099"/>
    <w:rsid w:val="00314706"/>
    <w:rsid w:val="003149AA"/>
    <w:rsid w:val="00317377"/>
    <w:rsid w:val="00323CC7"/>
    <w:rsid w:val="00324516"/>
    <w:rsid w:val="003338C0"/>
    <w:rsid w:val="00346AE9"/>
    <w:rsid w:val="00346C9E"/>
    <w:rsid w:val="0035322E"/>
    <w:rsid w:val="00354123"/>
    <w:rsid w:val="0035609A"/>
    <w:rsid w:val="0036167D"/>
    <w:rsid w:val="00363CFC"/>
    <w:rsid w:val="00363DBE"/>
    <w:rsid w:val="003851D4"/>
    <w:rsid w:val="00385211"/>
    <w:rsid w:val="00385F59"/>
    <w:rsid w:val="00391A02"/>
    <w:rsid w:val="00391BAB"/>
    <w:rsid w:val="003924B7"/>
    <w:rsid w:val="00393D19"/>
    <w:rsid w:val="00395CF3"/>
    <w:rsid w:val="003A2201"/>
    <w:rsid w:val="003A535E"/>
    <w:rsid w:val="003A5E1F"/>
    <w:rsid w:val="003B2265"/>
    <w:rsid w:val="003B38F1"/>
    <w:rsid w:val="003B62C5"/>
    <w:rsid w:val="003C23DC"/>
    <w:rsid w:val="003D12D9"/>
    <w:rsid w:val="003D6698"/>
    <w:rsid w:val="003D673D"/>
    <w:rsid w:val="003D6E40"/>
    <w:rsid w:val="003E11CE"/>
    <w:rsid w:val="003E21FC"/>
    <w:rsid w:val="003E2876"/>
    <w:rsid w:val="003E4277"/>
    <w:rsid w:val="003F1B10"/>
    <w:rsid w:val="003F4C28"/>
    <w:rsid w:val="003F6040"/>
    <w:rsid w:val="003F6319"/>
    <w:rsid w:val="004038B9"/>
    <w:rsid w:val="00412533"/>
    <w:rsid w:val="0041590B"/>
    <w:rsid w:val="00417A8A"/>
    <w:rsid w:val="00420C09"/>
    <w:rsid w:val="004223A4"/>
    <w:rsid w:val="00425D72"/>
    <w:rsid w:val="00431E62"/>
    <w:rsid w:val="00435031"/>
    <w:rsid w:val="00441EE9"/>
    <w:rsid w:val="00444683"/>
    <w:rsid w:val="0044705B"/>
    <w:rsid w:val="00447088"/>
    <w:rsid w:val="00454D53"/>
    <w:rsid w:val="00461154"/>
    <w:rsid w:val="0046131A"/>
    <w:rsid w:val="00461657"/>
    <w:rsid w:val="00461E85"/>
    <w:rsid w:val="00473456"/>
    <w:rsid w:val="00477AAE"/>
    <w:rsid w:val="0049309C"/>
    <w:rsid w:val="00493960"/>
    <w:rsid w:val="0049521C"/>
    <w:rsid w:val="00497AD5"/>
    <w:rsid w:val="00497E35"/>
    <w:rsid w:val="004B14FE"/>
    <w:rsid w:val="004B2EB2"/>
    <w:rsid w:val="004B6F97"/>
    <w:rsid w:val="004C005F"/>
    <w:rsid w:val="004C264B"/>
    <w:rsid w:val="004C3582"/>
    <w:rsid w:val="004C3C75"/>
    <w:rsid w:val="004C41BC"/>
    <w:rsid w:val="004C634E"/>
    <w:rsid w:val="004C657A"/>
    <w:rsid w:val="004C6D3C"/>
    <w:rsid w:val="004D19DB"/>
    <w:rsid w:val="004D47C4"/>
    <w:rsid w:val="004D67CF"/>
    <w:rsid w:val="004D7EA3"/>
    <w:rsid w:val="004D7F75"/>
    <w:rsid w:val="004E594F"/>
    <w:rsid w:val="004F242D"/>
    <w:rsid w:val="004F343C"/>
    <w:rsid w:val="004F4488"/>
    <w:rsid w:val="004F4ACC"/>
    <w:rsid w:val="00503179"/>
    <w:rsid w:val="00506D8A"/>
    <w:rsid w:val="00512A3C"/>
    <w:rsid w:val="00512E8A"/>
    <w:rsid w:val="0051535B"/>
    <w:rsid w:val="00516E64"/>
    <w:rsid w:val="00517A72"/>
    <w:rsid w:val="00520B75"/>
    <w:rsid w:val="00523EA0"/>
    <w:rsid w:val="005304FB"/>
    <w:rsid w:val="0053300D"/>
    <w:rsid w:val="00541952"/>
    <w:rsid w:val="00545EF2"/>
    <w:rsid w:val="00551C21"/>
    <w:rsid w:val="005520C1"/>
    <w:rsid w:val="00552921"/>
    <w:rsid w:val="0056045C"/>
    <w:rsid w:val="00572E3F"/>
    <w:rsid w:val="00586ABF"/>
    <w:rsid w:val="005875D6"/>
    <w:rsid w:val="00595984"/>
    <w:rsid w:val="005A3228"/>
    <w:rsid w:val="005A3ACE"/>
    <w:rsid w:val="005B4CE3"/>
    <w:rsid w:val="005C4160"/>
    <w:rsid w:val="005C49DC"/>
    <w:rsid w:val="005C61BF"/>
    <w:rsid w:val="005D0A16"/>
    <w:rsid w:val="005D35B5"/>
    <w:rsid w:val="005D5FA1"/>
    <w:rsid w:val="005D765C"/>
    <w:rsid w:val="005D79A3"/>
    <w:rsid w:val="005D7ACC"/>
    <w:rsid w:val="005E0529"/>
    <w:rsid w:val="005E5949"/>
    <w:rsid w:val="005F191B"/>
    <w:rsid w:val="005F583A"/>
    <w:rsid w:val="00600FC5"/>
    <w:rsid w:val="00602F6C"/>
    <w:rsid w:val="00604F64"/>
    <w:rsid w:val="006065A4"/>
    <w:rsid w:val="00610B14"/>
    <w:rsid w:val="006120F2"/>
    <w:rsid w:val="00613911"/>
    <w:rsid w:val="00622304"/>
    <w:rsid w:val="00622EEB"/>
    <w:rsid w:val="00625A88"/>
    <w:rsid w:val="00626C2E"/>
    <w:rsid w:val="006326AF"/>
    <w:rsid w:val="0064102A"/>
    <w:rsid w:val="0064303B"/>
    <w:rsid w:val="00651B50"/>
    <w:rsid w:val="00654423"/>
    <w:rsid w:val="00657320"/>
    <w:rsid w:val="0066205E"/>
    <w:rsid w:val="00665255"/>
    <w:rsid w:val="00666C3A"/>
    <w:rsid w:val="0066713E"/>
    <w:rsid w:val="00674A80"/>
    <w:rsid w:val="00686AC5"/>
    <w:rsid w:val="00687FA8"/>
    <w:rsid w:val="00691E6A"/>
    <w:rsid w:val="00693D86"/>
    <w:rsid w:val="006A15DC"/>
    <w:rsid w:val="006A20AA"/>
    <w:rsid w:val="006A22E7"/>
    <w:rsid w:val="006A2482"/>
    <w:rsid w:val="006A3AFF"/>
    <w:rsid w:val="006A4194"/>
    <w:rsid w:val="006A538D"/>
    <w:rsid w:val="006B0EF7"/>
    <w:rsid w:val="006B1AB8"/>
    <w:rsid w:val="006B380F"/>
    <w:rsid w:val="006D313A"/>
    <w:rsid w:val="006D58D2"/>
    <w:rsid w:val="006D5ABF"/>
    <w:rsid w:val="006D63AB"/>
    <w:rsid w:val="006E5B38"/>
    <w:rsid w:val="006F22FE"/>
    <w:rsid w:val="006F3424"/>
    <w:rsid w:val="00702C83"/>
    <w:rsid w:val="00703739"/>
    <w:rsid w:val="007165EC"/>
    <w:rsid w:val="00716D85"/>
    <w:rsid w:val="00721110"/>
    <w:rsid w:val="0072451F"/>
    <w:rsid w:val="00724B81"/>
    <w:rsid w:val="00730D8F"/>
    <w:rsid w:val="007325AE"/>
    <w:rsid w:val="00743930"/>
    <w:rsid w:val="007455C1"/>
    <w:rsid w:val="0075300C"/>
    <w:rsid w:val="007534AE"/>
    <w:rsid w:val="00753654"/>
    <w:rsid w:val="007622C1"/>
    <w:rsid w:val="007654DA"/>
    <w:rsid w:val="00771A3E"/>
    <w:rsid w:val="0077352F"/>
    <w:rsid w:val="00775C40"/>
    <w:rsid w:val="007840B9"/>
    <w:rsid w:val="00787CD3"/>
    <w:rsid w:val="00790888"/>
    <w:rsid w:val="007A1701"/>
    <w:rsid w:val="007A1858"/>
    <w:rsid w:val="007A2013"/>
    <w:rsid w:val="007A63D1"/>
    <w:rsid w:val="007A7B32"/>
    <w:rsid w:val="007C0CAA"/>
    <w:rsid w:val="007C30BF"/>
    <w:rsid w:val="007C34B0"/>
    <w:rsid w:val="007C4D69"/>
    <w:rsid w:val="007C5242"/>
    <w:rsid w:val="007D10A8"/>
    <w:rsid w:val="007D1BE9"/>
    <w:rsid w:val="007D490E"/>
    <w:rsid w:val="007D60B5"/>
    <w:rsid w:val="007D6958"/>
    <w:rsid w:val="007E48CE"/>
    <w:rsid w:val="007E4FC9"/>
    <w:rsid w:val="00803FF0"/>
    <w:rsid w:val="00805262"/>
    <w:rsid w:val="008105D1"/>
    <w:rsid w:val="008163D6"/>
    <w:rsid w:val="00817997"/>
    <w:rsid w:val="0082487F"/>
    <w:rsid w:val="0082768F"/>
    <w:rsid w:val="00827CF2"/>
    <w:rsid w:val="00830005"/>
    <w:rsid w:val="0083306D"/>
    <w:rsid w:val="00833211"/>
    <w:rsid w:val="00834DEA"/>
    <w:rsid w:val="00836AB4"/>
    <w:rsid w:val="008402BE"/>
    <w:rsid w:val="0084165B"/>
    <w:rsid w:val="008426E4"/>
    <w:rsid w:val="00843D29"/>
    <w:rsid w:val="008466C9"/>
    <w:rsid w:val="00851E9D"/>
    <w:rsid w:val="008552B7"/>
    <w:rsid w:val="008579B3"/>
    <w:rsid w:val="008608FD"/>
    <w:rsid w:val="008705AF"/>
    <w:rsid w:val="00870AEA"/>
    <w:rsid w:val="00875D40"/>
    <w:rsid w:val="00877EF6"/>
    <w:rsid w:val="00883494"/>
    <w:rsid w:val="00893CDA"/>
    <w:rsid w:val="0089695E"/>
    <w:rsid w:val="008A6C49"/>
    <w:rsid w:val="008A73A2"/>
    <w:rsid w:val="008A7BCD"/>
    <w:rsid w:val="008B17E6"/>
    <w:rsid w:val="008B6B6D"/>
    <w:rsid w:val="008C7C62"/>
    <w:rsid w:val="008D2AAC"/>
    <w:rsid w:val="008D358E"/>
    <w:rsid w:val="008D4F52"/>
    <w:rsid w:val="008E0B8C"/>
    <w:rsid w:val="008E467A"/>
    <w:rsid w:val="008E7328"/>
    <w:rsid w:val="008E7EC9"/>
    <w:rsid w:val="008F27BC"/>
    <w:rsid w:val="008F29E1"/>
    <w:rsid w:val="008F481C"/>
    <w:rsid w:val="00905E80"/>
    <w:rsid w:val="009146FB"/>
    <w:rsid w:val="00917F3F"/>
    <w:rsid w:val="009203E1"/>
    <w:rsid w:val="009244FA"/>
    <w:rsid w:val="00924ED7"/>
    <w:rsid w:val="009262D9"/>
    <w:rsid w:val="009326C9"/>
    <w:rsid w:val="00933500"/>
    <w:rsid w:val="009342A0"/>
    <w:rsid w:val="009346FD"/>
    <w:rsid w:val="00944118"/>
    <w:rsid w:val="00944F72"/>
    <w:rsid w:val="009460A3"/>
    <w:rsid w:val="009504AC"/>
    <w:rsid w:val="009516B7"/>
    <w:rsid w:val="00951CF5"/>
    <w:rsid w:val="009525EA"/>
    <w:rsid w:val="009526B5"/>
    <w:rsid w:val="00955689"/>
    <w:rsid w:val="0096269C"/>
    <w:rsid w:val="00963F36"/>
    <w:rsid w:val="0097068F"/>
    <w:rsid w:val="00970BF6"/>
    <w:rsid w:val="009727ED"/>
    <w:rsid w:val="009810B5"/>
    <w:rsid w:val="009917F2"/>
    <w:rsid w:val="009953AC"/>
    <w:rsid w:val="00995D0F"/>
    <w:rsid w:val="009A1150"/>
    <w:rsid w:val="009C3CB5"/>
    <w:rsid w:val="009D3481"/>
    <w:rsid w:val="009D7F45"/>
    <w:rsid w:val="009E0866"/>
    <w:rsid w:val="009E2EFC"/>
    <w:rsid w:val="009F00A8"/>
    <w:rsid w:val="009F7045"/>
    <w:rsid w:val="00A052F4"/>
    <w:rsid w:val="00A07523"/>
    <w:rsid w:val="00A10B07"/>
    <w:rsid w:val="00A11321"/>
    <w:rsid w:val="00A21D3A"/>
    <w:rsid w:val="00A23215"/>
    <w:rsid w:val="00A24002"/>
    <w:rsid w:val="00A301E5"/>
    <w:rsid w:val="00A32631"/>
    <w:rsid w:val="00A32E9A"/>
    <w:rsid w:val="00A34AFD"/>
    <w:rsid w:val="00A3550F"/>
    <w:rsid w:val="00A3791B"/>
    <w:rsid w:val="00A400C6"/>
    <w:rsid w:val="00A435C6"/>
    <w:rsid w:val="00A44A14"/>
    <w:rsid w:val="00A476A9"/>
    <w:rsid w:val="00A52DDE"/>
    <w:rsid w:val="00A5338B"/>
    <w:rsid w:val="00A5358F"/>
    <w:rsid w:val="00A53EC9"/>
    <w:rsid w:val="00A554AB"/>
    <w:rsid w:val="00A62400"/>
    <w:rsid w:val="00A6259E"/>
    <w:rsid w:val="00A63A26"/>
    <w:rsid w:val="00A80910"/>
    <w:rsid w:val="00A8153E"/>
    <w:rsid w:val="00A82FE6"/>
    <w:rsid w:val="00A8334C"/>
    <w:rsid w:val="00A838BE"/>
    <w:rsid w:val="00A87633"/>
    <w:rsid w:val="00A9028D"/>
    <w:rsid w:val="00A91EB5"/>
    <w:rsid w:val="00A935BE"/>
    <w:rsid w:val="00A96969"/>
    <w:rsid w:val="00AA00BB"/>
    <w:rsid w:val="00AA0F6C"/>
    <w:rsid w:val="00AA2799"/>
    <w:rsid w:val="00AA41C4"/>
    <w:rsid w:val="00AB1997"/>
    <w:rsid w:val="00AB223C"/>
    <w:rsid w:val="00AB7F73"/>
    <w:rsid w:val="00AC6D6F"/>
    <w:rsid w:val="00AD5F18"/>
    <w:rsid w:val="00AE39FE"/>
    <w:rsid w:val="00AE404A"/>
    <w:rsid w:val="00AE7389"/>
    <w:rsid w:val="00AF61CF"/>
    <w:rsid w:val="00AF7D3B"/>
    <w:rsid w:val="00B0063D"/>
    <w:rsid w:val="00B01C3A"/>
    <w:rsid w:val="00B04196"/>
    <w:rsid w:val="00B04CA4"/>
    <w:rsid w:val="00B129E0"/>
    <w:rsid w:val="00B20305"/>
    <w:rsid w:val="00B20A7C"/>
    <w:rsid w:val="00B21554"/>
    <w:rsid w:val="00B2419F"/>
    <w:rsid w:val="00B26F9F"/>
    <w:rsid w:val="00B326ED"/>
    <w:rsid w:val="00B33D95"/>
    <w:rsid w:val="00B35FBD"/>
    <w:rsid w:val="00B37690"/>
    <w:rsid w:val="00B42AC8"/>
    <w:rsid w:val="00B4406D"/>
    <w:rsid w:val="00B4468E"/>
    <w:rsid w:val="00B46F17"/>
    <w:rsid w:val="00B514EE"/>
    <w:rsid w:val="00B60251"/>
    <w:rsid w:val="00B62B5D"/>
    <w:rsid w:val="00B6519A"/>
    <w:rsid w:val="00B66B82"/>
    <w:rsid w:val="00B67D42"/>
    <w:rsid w:val="00B81C85"/>
    <w:rsid w:val="00B8584D"/>
    <w:rsid w:val="00B91AEC"/>
    <w:rsid w:val="00B965BC"/>
    <w:rsid w:val="00B96F85"/>
    <w:rsid w:val="00B97184"/>
    <w:rsid w:val="00BB2B2D"/>
    <w:rsid w:val="00BB337A"/>
    <w:rsid w:val="00BB60C3"/>
    <w:rsid w:val="00BC2B9C"/>
    <w:rsid w:val="00BC350B"/>
    <w:rsid w:val="00BC54F0"/>
    <w:rsid w:val="00BC71D7"/>
    <w:rsid w:val="00BC7501"/>
    <w:rsid w:val="00BE0E32"/>
    <w:rsid w:val="00BE34CA"/>
    <w:rsid w:val="00BE4745"/>
    <w:rsid w:val="00BE4ED6"/>
    <w:rsid w:val="00BF1F72"/>
    <w:rsid w:val="00BF2E43"/>
    <w:rsid w:val="00BF35B1"/>
    <w:rsid w:val="00BF3B31"/>
    <w:rsid w:val="00BF6120"/>
    <w:rsid w:val="00C000BB"/>
    <w:rsid w:val="00C114E3"/>
    <w:rsid w:val="00C11534"/>
    <w:rsid w:val="00C15BBC"/>
    <w:rsid w:val="00C15E50"/>
    <w:rsid w:val="00C24D69"/>
    <w:rsid w:val="00C25579"/>
    <w:rsid w:val="00C25848"/>
    <w:rsid w:val="00C30D24"/>
    <w:rsid w:val="00C36CBD"/>
    <w:rsid w:val="00C37337"/>
    <w:rsid w:val="00C46D55"/>
    <w:rsid w:val="00C5151D"/>
    <w:rsid w:val="00C52B84"/>
    <w:rsid w:val="00C53777"/>
    <w:rsid w:val="00C576E8"/>
    <w:rsid w:val="00C609AF"/>
    <w:rsid w:val="00C65373"/>
    <w:rsid w:val="00C65907"/>
    <w:rsid w:val="00C66FCD"/>
    <w:rsid w:val="00C70B5B"/>
    <w:rsid w:val="00C74063"/>
    <w:rsid w:val="00C75D1B"/>
    <w:rsid w:val="00C85811"/>
    <w:rsid w:val="00C8592E"/>
    <w:rsid w:val="00C87F40"/>
    <w:rsid w:val="00C925CB"/>
    <w:rsid w:val="00C97857"/>
    <w:rsid w:val="00CA0FD9"/>
    <w:rsid w:val="00CA340E"/>
    <w:rsid w:val="00CA46B8"/>
    <w:rsid w:val="00CA510B"/>
    <w:rsid w:val="00CB2937"/>
    <w:rsid w:val="00CB521E"/>
    <w:rsid w:val="00CB5D35"/>
    <w:rsid w:val="00CC1F81"/>
    <w:rsid w:val="00CD143F"/>
    <w:rsid w:val="00CD4AA0"/>
    <w:rsid w:val="00CD4FEA"/>
    <w:rsid w:val="00CD5866"/>
    <w:rsid w:val="00CE422F"/>
    <w:rsid w:val="00CF43C1"/>
    <w:rsid w:val="00CF4542"/>
    <w:rsid w:val="00D01976"/>
    <w:rsid w:val="00D024B4"/>
    <w:rsid w:val="00D04B6B"/>
    <w:rsid w:val="00D107C8"/>
    <w:rsid w:val="00D14700"/>
    <w:rsid w:val="00D156BA"/>
    <w:rsid w:val="00D16CEA"/>
    <w:rsid w:val="00D17535"/>
    <w:rsid w:val="00D17896"/>
    <w:rsid w:val="00D17A77"/>
    <w:rsid w:val="00D2032D"/>
    <w:rsid w:val="00D20F19"/>
    <w:rsid w:val="00D2120A"/>
    <w:rsid w:val="00D212F5"/>
    <w:rsid w:val="00D25E49"/>
    <w:rsid w:val="00D27FF9"/>
    <w:rsid w:val="00D31016"/>
    <w:rsid w:val="00D32DE4"/>
    <w:rsid w:val="00D42836"/>
    <w:rsid w:val="00D42DDC"/>
    <w:rsid w:val="00D437D2"/>
    <w:rsid w:val="00D47586"/>
    <w:rsid w:val="00D54EF6"/>
    <w:rsid w:val="00D61275"/>
    <w:rsid w:val="00D6388C"/>
    <w:rsid w:val="00D713D6"/>
    <w:rsid w:val="00D71EBC"/>
    <w:rsid w:val="00D76221"/>
    <w:rsid w:val="00D804E3"/>
    <w:rsid w:val="00D92E59"/>
    <w:rsid w:val="00D9369C"/>
    <w:rsid w:val="00D95AFD"/>
    <w:rsid w:val="00D97846"/>
    <w:rsid w:val="00DA1B80"/>
    <w:rsid w:val="00DA7A7D"/>
    <w:rsid w:val="00DB1303"/>
    <w:rsid w:val="00DB3E01"/>
    <w:rsid w:val="00DB6725"/>
    <w:rsid w:val="00DC5AA2"/>
    <w:rsid w:val="00DD4D5B"/>
    <w:rsid w:val="00DE104A"/>
    <w:rsid w:val="00DE131B"/>
    <w:rsid w:val="00DE4AB2"/>
    <w:rsid w:val="00DF0CD7"/>
    <w:rsid w:val="00DF1202"/>
    <w:rsid w:val="00DF2DA8"/>
    <w:rsid w:val="00DF5916"/>
    <w:rsid w:val="00DF7E44"/>
    <w:rsid w:val="00E01244"/>
    <w:rsid w:val="00E028DC"/>
    <w:rsid w:val="00E06233"/>
    <w:rsid w:val="00E06DE3"/>
    <w:rsid w:val="00E1127C"/>
    <w:rsid w:val="00E11B66"/>
    <w:rsid w:val="00E12133"/>
    <w:rsid w:val="00E2416B"/>
    <w:rsid w:val="00E24FB0"/>
    <w:rsid w:val="00E261B6"/>
    <w:rsid w:val="00E31351"/>
    <w:rsid w:val="00E33238"/>
    <w:rsid w:val="00E33B5B"/>
    <w:rsid w:val="00E341D9"/>
    <w:rsid w:val="00E34407"/>
    <w:rsid w:val="00E37A4B"/>
    <w:rsid w:val="00E41C06"/>
    <w:rsid w:val="00E430AE"/>
    <w:rsid w:val="00E430D3"/>
    <w:rsid w:val="00E431AA"/>
    <w:rsid w:val="00E44DC3"/>
    <w:rsid w:val="00E50480"/>
    <w:rsid w:val="00E50904"/>
    <w:rsid w:val="00E615EB"/>
    <w:rsid w:val="00E71ED7"/>
    <w:rsid w:val="00E74996"/>
    <w:rsid w:val="00E828DC"/>
    <w:rsid w:val="00E9042C"/>
    <w:rsid w:val="00E90656"/>
    <w:rsid w:val="00E91B6A"/>
    <w:rsid w:val="00E95C58"/>
    <w:rsid w:val="00E975FE"/>
    <w:rsid w:val="00EA376F"/>
    <w:rsid w:val="00EB1E0F"/>
    <w:rsid w:val="00EB3C75"/>
    <w:rsid w:val="00EB5A8E"/>
    <w:rsid w:val="00EC0416"/>
    <w:rsid w:val="00EC0DD2"/>
    <w:rsid w:val="00EC1FB8"/>
    <w:rsid w:val="00EC3759"/>
    <w:rsid w:val="00EC6F09"/>
    <w:rsid w:val="00ED0CA6"/>
    <w:rsid w:val="00EE2165"/>
    <w:rsid w:val="00EF673C"/>
    <w:rsid w:val="00EF7C53"/>
    <w:rsid w:val="00EF7F4F"/>
    <w:rsid w:val="00F05C43"/>
    <w:rsid w:val="00F10EAB"/>
    <w:rsid w:val="00F114A2"/>
    <w:rsid w:val="00F11A8D"/>
    <w:rsid w:val="00F12D0F"/>
    <w:rsid w:val="00F146F2"/>
    <w:rsid w:val="00F25C45"/>
    <w:rsid w:val="00F3480C"/>
    <w:rsid w:val="00F41640"/>
    <w:rsid w:val="00F43046"/>
    <w:rsid w:val="00F4517C"/>
    <w:rsid w:val="00F47EDD"/>
    <w:rsid w:val="00F54650"/>
    <w:rsid w:val="00F6023E"/>
    <w:rsid w:val="00F61B95"/>
    <w:rsid w:val="00F72D41"/>
    <w:rsid w:val="00F75B24"/>
    <w:rsid w:val="00F82826"/>
    <w:rsid w:val="00F84DAD"/>
    <w:rsid w:val="00F85517"/>
    <w:rsid w:val="00F95963"/>
    <w:rsid w:val="00F96EBF"/>
    <w:rsid w:val="00FA3103"/>
    <w:rsid w:val="00FA6083"/>
    <w:rsid w:val="00FB4892"/>
    <w:rsid w:val="00FB6EEC"/>
    <w:rsid w:val="00FC140A"/>
    <w:rsid w:val="00FC3CD4"/>
    <w:rsid w:val="00FC7B51"/>
    <w:rsid w:val="00FD41B5"/>
    <w:rsid w:val="00FE1A31"/>
    <w:rsid w:val="00FE549D"/>
    <w:rsid w:val="00FF5D78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oNotEmbedSmartTags/>
  <w:decimalSymbol w:val=","/>
  <w:listSeparator w:val=";"/>
  <w14:docId w14:val="7F9690D3"/>
  <w15:docId w15:val="{5F5CF4B1-BEA0-44FE-AA8D-D8DB1796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39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9203E1"/>
    <w:pPr>
      <w:suppressAutoHyphens/>
      <w:spacing w:before="120" w:after="120" w:line="240" w:lineRule="atLeast"/>
      <w:jc w:val="both"/>
    </w:pPr>
    <w:rPr>
      <w:rFonts w:ascii="Calibri" w:hAnsi="Calibri" w:cs="Calibri"/>
      <w:sz w:val="24"/>
      <w:szCs w:val="24"/>
      <w:lang w:eastAsia="ja-JP"/>
    </w:rPr>
  </w:style>
  <w:style w:type="paragraph" w:styleId="Titolo1">
    <w:name w:val="heading 1"/>
    <w:basedOn w:val="Normale"/>
    <w:next w:val="Normale"/>
    <w:uiPriority w:val="9"/>
    <w:qFormat/>
    <w:rsid w:val="00604F64"/>
    <w:pPr>
      <w:widowControl w:val="0"/>
      <w:numPr>
        <w:numId w:val="1"/>
      </w:numPr>
      <w:spacing w:before="720"/>
      <w:outlineLvl w:val="0"/>
    </w:pPr>
    <w:rPr>
      <w:rFonts w:eastAsia="MS Gothic"/>
      <w:b/>
      <w:bCs/>
      <w:color w:val="2F5496"/>
      <w:sz w:val="32"/>
      <w:szCs w:val="32"/>
      <w:lang w:val="x-none"/>
    </w:rPr>
  </w:style>
  <w:style w:type="paragraph" w:styleId="Titolo2">
    <w:name w:val="heading 2"/>
    <w:basedOn w:val="Normale"/>
    <w:next w:val="Normale"/>
    <w:uiPriority w:val="99"/>
    <w:qFormat/>
    <w:rsid w:val="00604F64"/>
    <w:pPr>
      <w:widowControl w:val="0"/>
      <w:numPr>
        <w:ilvl w:val="1"/>
        <w:numId w:val="1"/>
      </w:numPr>
      <w:spacing w:before="480" w:after="240"/>
      <w:outlineLvl w:val="1"/>
    </w:pPr>
    <w:rPr>
      <w:rFonts w:eastAsia="MS Gothic"/>
      <w:b/>
      <w:bCs/>
      <w:color w:val="2F5496"/>
      <w:sz w:val="26"/>
      <w:szCs w:val="26"/>
      <w:lang w:val="x-none"/>
    </w:rPr>
  </w:style>
  <w:style w:type="paragraph" w:styleId="Titolo3">
    <w:name w:val="heading 3"/>
    <w:basedOn w:val="Normale"/>
    <w:next w:val="Normale"/>
    <w:uiPriority w:val="99"/>
    <w:qFormat/>
    <w:rsid w:val="0053300D"/>
    <w:pPr>
      <w:keepNext/>
      <w:keepLines/>
      <w:numPr>
        <w:ilvl w:val="2"/>
        <w:numId w:val="1"/>
      </w:numPr>
      <w:spacing w:before="200"/>
      <w:outlineLvl w:val="2"/>
    </w:pPr>
    <w:rPr>
      <w:rFonts w:eastAsia="MS Gothic"/>
      <w:b/>
      <w:bCs/>
      <w:color w:val="2F5496" w:themeColor="accent1" w:themeShade="BF"/>
      <w:szCs w:val="20"/>
      <w:lang w:val="x-none"/>
    </w:rPr>
  </w:style>
  <w:style w:type="paragraph" w:styleId="Titolo4">
    <w:name w:val="heading 4"/>
    <w:basedOn w:val="Titolo1"/>
    <w:link w:val="Titolo4Carattere"/>
    <w:uiPriority w:val="9"/>
    <w:qFormat/>
    <w:rsid w:val="007622C1"/>
    <w:pPr>
      <w:keepNext/>
      <w:keepLines/>
      <w:widowControl/>
      <w:numPr>
        <w:numId w:val="0"/>
      </w:numPr>
      <w:tabs>
        <w:tab w:val="left" w:pos="567"/>
        <w:tab w:val="left" w:pos="709"/>
      </w:tabs>
      <w:spacing w:before="200" w:after="240" w:line="240" w:lineRule="auto"/>
      <w:ind w:left="567" w:hanging="567"/>
      <w:outlineLvl w:val="3"/>
    </w:pPr>
    <w:rPr>
      <w:rFonts w:eastAsia="font261" w:cs="font261"/>
      <w:b w:val="0"/>
      <w:bCs w:val="0"/>
      <w:i/>
      <w:iCs/>
      <w:color w:val="44546A"/>
      <w:sz w:val="28"/>
      <w:szCs w:val="22"/>
      <w:lang w:val="it-IT" w:eastAsia="en-US"/>
    </w:rPr>
  </w:style>
  <w:style w:type="paragraph" w:styleId="Titolo5">
    <w:name w:val="heading 5"/>
    <w:basedOn w:val="Normale"/>
    <w:link w:val="Titolo5Carattere"/>
    <w:uiPriority w:val="9"/>
    <w:qFormat/>
    <w:rsid w:val="007622C1"/>
    <w:pPr>
      <w:keepNext/>
      <w:keepLines/>
      <w:spacing w:before="40" w:after="0" w:line="252" w:lineRule="auto"/>
      <w:outlineLvl w:val="4"/>
    </w:pPr>
    <w:rPr>
      <w:rFonts w:eastAsia="font261" w:cs="font261"/>
      <w:color w:val="1F3864"/>
      <w:szCs w:val="22"/>
      <w:lang w:eastAsia="en-US"/>
    </w:rPr>
  </w:style>
  <w:style w:type="paragraph" w:styleId="Titolo6">
    <w:name w:val="heading 6"/>
    <w:basedOn w:val="Normale"/>
    <w:link w:val="Titolo6Carattere"/>
    <w:qFormat/>
    <w:rsid w:val="007622C1"/>
    <w:pPr>
      <w:keepNext/>
      <w:keepLines/>
      <w:spacing w:before="40" w:after="0" w:line="252" w:lineRule="auto"/>
      <w:outlineLvl w:val="5"/>
    </w:pPr>
    <w:rPr>
      <w:rFonts w:ascii="Calibri Light" w:eastAsia="font261" w:hAnsi="Calibri Light" w:cs="font261"/>
      <w:color w:val="1F4D78"/>
      <w:szCs w:val="22"/>
      <w:lang w:eastAsia="en-US"/>
    </w:rPr>
  </w:style>
  <w:style w:type="paragraph" w:styleId="Titolo7">
    <w:name w:val="heading 7"/>
    <w:basedOn w:val="Normale"/>
    <w:link w:val="Titolo7Carattere"/>
    <w:uiPriority w:val="9"/>
    <w:qFormat/>
    <w:rsid w:val="007622C1"/>
    <w:pPr>
      <w:keepNext/>
      <w:keepLines/>
      <w:spacing w:before="40" w:after="0" w:line="252" w:lineRule="auto"/>
      <w:outlineLvl w:val="6"/>
    </w:pPr>
    <w:rPr>
      <w:rFonts w:ascii="Calibri Light" w:eastAsia="font261" w:hAnsi="Calibri Light" w:cs="font261"/>
      <w:i/>
      <w:iCs/>
      <w:color w:val="1F4D78"/>
      <w:szCs w:val="22"/>
      <w:lang w:eastAsia="en-US"/>
    </w:rPr>
  </w:style>
  <w:style w:type="paragraph" w:styleId="Titolo8">
    <w:name w:val="heading 8"/>
    <w:basedOn w:val="Normale"/>
    <w:link w:val="Titolo8Carattere"/>
    <w:uiPriority w:val="9"/>
    <w:qFormat/>
    <w:rsid w:val="007622C1"/>
    <w:pPr>
      <w:keepNext/>
      <w:keepLines/>
      <w:spacing w:before="40" w:after="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paragraph" w:styleId="Titolo9">
    <w:name w:val="heading 9"/>
    <w:basedOn w:val="Normale"/>
    <w:link w:val="Titolo9Carattere"/>
    <w:uiPriority w:val="9"/>
    <w:qFormat/>
    <w:rsid w:val="007622C1"/>
    <w:pPr>
      <w:keepNext/>
      <w:keepLines/>
      <w:spacing w:before="40" w:after="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uiPriority w:val="9"/>
    <w:qFormat/>
    <w:rsid w:val="007622C1"/>
    <w:rPr>
      <w:rFonts w:ascii="Calibri" w:eastAsia="font261" w:hAnsi="Calibri" w:cs="font261"/>
      <w:i/>
      <w:iCs/>
      <w:color w:val="44546A"/>
      <w:sz w:val="28"/>
      <w:szCs w:val="22"/>
      <w:lang w:eastAsia="en-US"/>
    </w:rPr>
  </w:style>
  <w:style w:type="character" w:customStyle="1" w:styleId="Titolo5Carattere">
    <w:name w:val="Titolo 5 Carattere"/>
    <w:link w:val="Titolo5"/>
    <w:uiPriority w:val="9"/>
    <w:qFormat/>
    <w:rsid w:val="007622C1"/>
    <w:rPr>
      <w:rFonts w:ascii="Calibri" w:eastAsia="font261" w:hAnsi="Calibri" w:cs="font261"/>
      <w:color w:val="1F3864"/>
      <w:sz w:val="24"/>
      <w:szCs w:val="22"/>
      <w:lang w:eastAsia="en-US"/>
    </w:rPr>
  </w:style>
  <w:style w:type="character" w:customStyle="1" w:styleId="Titolo6Carattere">
    <w:name w:val="Titolo 6 Carattere"/>
    <w:link w:val="Titolo6"/>
    <w:qFormat/>
    <w:rsid w:val="007622C1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link w:val="Titolo7"/>
    <w:uiPriority w:val="9"/>
    <w:qFormat/>
    <w:rsid w:val="007622C1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link w:val="Titolo8"/>
    <w:uiPriority w:val="9"/>
    <w:qFormat/>
    <w:rsid w:val="007622C1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link w:val="Titolo9"/>
    <w:uiPriority w:val="9"/>
    <w:qFormat/>
    <w:rsid w:val="007622C1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WW8Num1z0">
    <w:name w:val="WW8Num1z0"/>
    <w:rPr>
      <w:rFonts w:eastAsia="MS Mincho" w:cs="Calibri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MS Mincho"/>
      <w:sz w:val="22"/>
      <w:szCs w:val="22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mbria" w:hAnsi="Times New Roman" w:cs="Times New Roman" w:hint="default"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szCs w:val="1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2"/>
      <w:szCs w:val="22"/>
      <w:highlight w:val="yellow"/>
      <w:lang w:val="it-I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MS Mincho" w:cs="Calibri" w:hint="default"/>
      <w:sz w:val="22"/>
      <w:szCs w:val="22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sz w:val="22"/>
      <w:szCs w:val="22"/>
      <w:lang w:val="it-I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eastAsia="MS Mincho" w:hint="default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sz w:val="22"/>
      <w:szCs w:val="22"/>
      <w:highlight w:val="cyan"/>
      <w:lang w:val="it-IT"/>
    </w:rPr>
  </w:style>
  <w:style w:type="character" w:customStyle="1" w:styleId="WW8Num12z1">
    <w:name w:val="WW8Num12z1"/>
  </w:style>
  <w:style w:type="character" w:customStyle="1" w:styleId="WW8Num12z2">
    <w:name w:val="WW8Num12z2"/>
    <w:rPr>
      <w:sz w:val="22"/>
      <w:szCs w:val="22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MS Mincho" w:hint="default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sz w:val="22"/>
      <w:szCs w:val="22"/>
    </w:rPr>
  </w:style>
  <w:style w:type="character" w:customStyle="1" w:styleId="WW8Num15z1">
    <w:name w:val="WW8Num15z1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MS Mincho" w:hint="default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sz w:val="22"/>
      <w:szCs w:val="22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hint="default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  <w:sz w:val="22"/>
      <w:szCs w:val="22"/>
      <w:highlight w:val="cyan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sz w:val="22"/>
      <w:szCs w:val="22"/>
      <w:lang w:val="it-I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MS Mincho" w:cs="Calibri" w:hint="default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MS Mincho"/>
      <w:sz w:val="22"/>
      <w:szCs w:val="22"/>
      <w:lang w:val="it-I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eastAsia="MS Mincho" w:hint="default"/>
      <w:sz w:val="22"/>
      <w:szCs w:val="22"/>
      <w:lang w:val="it-I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eastAsia="MS Mincho" w:cs="Calibri"/>
      <w:sz w:val="22"/>
      <w:szCs w:val="22"/>
      <w:lang w:val="it-I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MS Mincho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MS Mincho" w:cs="Calibri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Times New Roman" w:eastAsia="Cambria" w:hAnsi="Times New Roman" w:cs="Times New Roman"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MS Mincho" w:cs="Calibri" w:hint="default"/>
      <w:sz w:val="22"/>
      <w:szCs w:val="22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sz w:val="22"/>
      <w:highlight w:val="yellow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MS Mincho"/>
      <w:sz w:val="22"/>
      <w:szCs w:val="22"/>
      <w:lang w:val="it-I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Calibri" w:eastAsia="MS Mincho" w:hAnsi="Calibri" w:cs="Calibri" w:hint="default"/>
      <w:sz w:val="22"/>
      <w:szCs w:val="22"/>
      <w:highlight w:val="yellow"/>
      <w:lang w:val="it-I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2"/>
      <w:szCs w:val="22"/>
      <w:lang w:val="it-IT"/>
    </w:rPr>
  </w:style>
  <w:style w:type="character" w:customStyle="1" w:styleId="WW8Num37z1">
    <w:name w:val="WW8Num37z1"/>
  </w:style>
  <w:style w:type="character" w:customStyle="1" w:styleId="WW8Num37z2">
    <w:name w:val="WW8Num37z2"/>
    <w:rPr>
      <w:rFonts w:ascii="Calibri" w:eastAsia="Times New Roman" w:hAnsi="Calibri" w:cs="Times New Roman" w:hint="default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eastAsia="MS Mincho"/>
      <w:sz w:val="22"/>
      <w:szCs w:val="22"/>
      <w:lang w:val="it-I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MS Mincho" w:cs="Calibri"/>
      <w:sz w:val="22"/>
      <w:szCs w:val="22"/>
      <w:highlight w:val="yellow"/>
      <w:lang w:val="it-I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sz w:val="22"/>
      <w:szCs w:val="22"/>
      <w:highlight w:val="cyan"/>
      <w:lang w:val="it-IT"/>
    </w:rPr>
  </w:style>
  <w:style w:type="character" w:customStyle="1" w:styleId="WW8Num43z0">
    <w:name w:val="WW8Num43z0"/>
    <w:rPr>
      <w:rFonts w:hint="default"/>
      <w:sz w:val="22"/>
      <w:szCs w:val="22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eastAsia="Batang"/>
      <w:sz w:val="22"/>
      <w:szCs w:val="22"/>
      <w:highlight w:val="cyan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eastAsia="MS Mincho" w:hAnsi="Symbol" w:cs="Symbol" w:hint="default"/>
      <w:color w:val="000000"/>
      <w:sz w:val="22"/>
      <w:szCs w:val="22"/>
      <w:highlight w:val="cyan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rFonts w:eastAsia="MS Mincho"/>
      <w:sz w:val="22"/>
      <w:szCs w:val="22"/>
      <w:lang w:val="it-I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  <w:rPr>
      <w:rFonts w:ascii="Times New Roman" w:eastAsia="Cambria" w:hAnsi="Times New Roman" w:cs="Times New Roman" w:hint="default"/>
      <w:sz w:val="22"/>
      <w:szCs w:val="22"/>
      <w:lang w:val="it-IT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Symbol" w:hAnsi="Symbol" w:cs="Symbol" w:hint="default"/>
      <w:sz w:val="22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eastAsia="MS Mincho"/>
      <w:sz w:val="22"/>
      <w:szCs w:val="22"/>
      <w:lang w:val="it-I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eastAsia="MS Mincho" w:cs="Calibri" w:hint="default"/>
      <w:sz w:val="22"/>
      <w:szCs w:val="22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4z0">
    <w:name w:val="WW8Num54z0"/>
    <w:rPr>
      <w:rFonts w:eastAsia="MS Mincho"/>
      <w:sz w:val="22"/>
      <w:szCs w:val="22"/>
    </w:rPr>
  </w:style>
  <w:style w:type="character" w:customStyle="1" w:styleId="WW8Num54z1">
    <w:name w:val="WW8Num54z1"/>
    <w:rPr>
      <w:rFonts w:hint="default"/>
    </w:rPr>
  </w:style>
  <w:style w:type="character" w:customStyle="1" w:styleId="WW8Num55z0">
    <w:name w:val="WW8Num55z0"/>
    <w:rPr>
      <w:rFonts w:eastAsia="MS Mincho" w:cs="Calibri" w:hint="default"/>
      <w:sz w:val="22"/>
      <w:szCs w:val="22"/>
    </w:rPr>
  </w:style>
  <w:style w:type="character" w:customStyle="1" w:styleId="WW8Num55z1">
    <w:name w:val="WW8Num55z1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MS Mincho"/>
      <w:sz w:val="22"/>
      <w:szCs w:val="22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Times New Roman" w:eastAsia="Calibri" w:hAnsi="Times New Roman" w:cs="Times New Roman" w:hint="default"/>
      <w:lang w:val="it-IT" w:eastAsia="ja-JP"/>
    </w:rPr>
  </w:style>
  <w:style w:type="character" w:customStyle="1" w:styleId="WW8Num57z1">
    <w:name w:val="WW8Num57z1"/>
    <w:rPr>
      <w:rFonts w:ascii="Courier New" w:hAnsi="Courier New" w:cs="Courier New" w:hint="default"/>
    </w:rPr>
  </w:style>
  <w:style w:type="character" w:customStyle="1" w:styleId="WW8Num57z2">
    <w:name w:val="WW8Num57z2"/>
    <w:rPr>
      <w:rFonts w:ascii="Wingdings" w:hAnsi="Wingdings" w:cs="Wingdings" w:hint="default"/>
    </w:rPr>
  </w:style>
  <w:style w:type="character" w:customStyle="1" w:styleId="WW8Num57z3">
    <w:name w:val="WW8Num57z3"/>
    <w:rPr>
      <w:rFonts w:ascii="Symbol" w:hAnsi="Symbol" w:cs="Symbol" w:hint="default"/>
    </w:rPr>
  </w:style>
  <w:style w:type="character" w:customStyle="1" w:styleId="WW8Num58z0">
    <w:name w:val="WW8Num58z0"/>
    <w:rPr>
      <w:rFonts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9z0">
    <w:name w:val="WW8Num59z0"/>
    <w:rPr>
      <w:sz w:val="22"/>
      <w:szCs w:val="22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eastAsia="MS Mincho" w:hint="default"/>
      <w:sz w:val="22"/>
      <w:szCs w:val="22"/>
      <w:highlight w:val="yellow"/>
    </w:rPr>
  </w:style>
  <w:style w:type="character" w:customStyle="1" w:styleId="WW8Num61z0">
    <w:name w:val="WW8Num61z0"/>
    <w:rPr>
      <w:rFonts w:eastAsia="MS Mincho" w:hint="default"/>
      <w:sz w:val="22"/>
      <w:szCs w:val="22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  <w:sz w:val="22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sz w:val="22"/>
      <w:szCs w:val="22"/>
      <w:highlight w:val="yellow"/>
      <w:lang w:val="it-IT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Symbol" w:hAnsi="Symbol" w:cs="Symbol" w:hint="default"/>
    </w:rPr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2">
    <w:name w:val="WW8Num64z2"/>
    <w:rPr>
      <w:rFonts w:ascii="Wingdings" w:hAnsi="Wingdings" w:cs="Wingdings" w:hint="default"/>
    </w:rPr>
  </w:style>
  <w:style w:type="character" w:customStyle="1" w:styleId="WW8Num65z0">
    <w:name w:val="WW8Num65z0"/>
    <w:rPr>
      <w:rFonts w:hint="default"/>
      <w:sz w:val="22"/>
      <w:szCs w:val="22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Corbel" w:eastAsia="HGｺﾞｼｯｸM" w:hAnsi="Corbel" w:cs="Times New Roman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7z0">
    <w:name w:val="WW8Num67z0"/>
    <w:rPr>
      <w:rFonts w:eastAsia="MS Mincho" w:cs="Calibri"/>
      <w:sz w:val="22"/>
      <w:szCs w:val="22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eastAsia="MS Mincho" w:cs="Calibri"/>
      <w:sz w:val="22"/>
      <w:szCs w:val="22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eastAsia="MS Mincho"/>
      <w:sz w:val="22"/>
      <w:szCs w:val="22"/>
      <w:highlight w:val="magenta"/>
      <w:lang w:val="x-no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Symbol" w:hAnsi="Symbol" w:cs="Symbol" w:hint="default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eastAsia="MS Mincho" w:cs="Calibri" w:hint="default"/>
      <w:sz w:val="22"/>
      <w:szCs w:val="22"/>
      <w:highlight w:val="yellow"/>
    </w:rPr>
  </w:style>
  <w:style w:type="character" w:customStyle="1" w:styleId="WW8Num71z1">
    <w:name w:val="WW8Num71z1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sz w:val="22"/>
      <w:szCs w:val="22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eastAsia="MS Mincho"/>
      <w:sz w:val="22"/>
      <w:szCs w:val="22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eastAsia="MS Mincho" w:cs="Calibri" w:hint="default"/>
      <w:sz w:val="22"/>
      <w:szCs w:val="22"/>
    </w:rPr>
  </w:style>
  <w:style w:type="character" w:customStyle="1" w:styleId="WW8Num75z0">
    <w:name w:val="WW8Num75z0"/>
    <w:rPr>
      <w:rFonts w:ascii="Times New Roman" w:eastAsia="Cambria" w:hAnsi="Times New Roman" w:cs="Times New Roman" w:hint="default"/>
      <w:color w:val="000000"/>
      <w:sz w:val="22"/>
      <w:szCs w:val="22"/>
    </w:rPr>
  </w:style>
  <w:style w:type="character" w:customStyle="1" w:styleId="WW8Num75z1">
    <w:name w:val="WW8Num75z1"/>
    <w:rPr>
      <w:rFonts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5z3">
    <w:name w:val="WW8Num75z3"/>
    <w:rPr>
      <w:rFonts w:ascii="Symbol" w:hAnsi="Symbol" w:cs="Symbol" w:hint="default"/>
    </w:rPr>
  </w:style>
  <w:style w:type="character" w:customStyle="1" w:styleId="WW8Num75z4">
    <w:name w:val="WW8Num75z4"/>
    <w:rPr>
      <w:rFonts w:ascii="Courier New" w:hAnsi="Courier New" w:cs="Courier New" w:hint="default"/>
    </w:rPr>
  </w:style>
  <w:style w:type="character" w:customStyle="1" w:styleId="WW8Num76z0">
    <w:name w:val="WW8Num76z0"/>
    <w:rPr>
      <w:rFonts w:eastAsia="MS Mincho" w:cs="Calibri"/>
      <w:sz w:val="22"/>
      <w:szCs w:val="22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Symbol" w:eastAsia="MS Mincho" w:hAnsi="Symbol" w:cs="Symbol" w:hint="default"/>
      <w:sz w:val="20"/>
      <w:szCs w:val="20"/>
    </w:rPr>
  </w:style>
  <w:style w:type="character" w:customStyle="1" w:styleId="WW8Num77z1">
    <w:name w:val="WW8Num77z1"/>
    <w:rPr>
      <w:rFonts w:ascii="Courier New" w:hAnsi="Courier New" w:cs="Courier New" w:hint="default"/>
    </w:rPr>
  </w:style>
  <w:style w:type="character" w:customStyle="1" w:styleId="WW8Num77z2">
    <w:name w:val="WW8Num77z2"/>
    <w:rPr>
      <w:rFonts w:ascii="Wingdings" w:hAnsi="Wingdings" w:cs="Wingdings" w:hint="default"/>
    </w:rPr>
  </w:style>
  <w:style w:type="character" w:customStyle="1" w:styleId="WW8Num78z0">
    <w:name w:val="WW8Num78z0"/>
    <w:rPr>
      <w:rFonts w:ascii="Symbol" w:eastAsia="MS Mincho" w:hAnsi="Symbol" w:cs="Symbol" w:hint="default"/>
      <w:sz w:val="22"/>
      <w:szCs w:val="22"/>
      <w:lang w:val="x-none"/>
    </w:rPr>
  </w:style>
  <w:style w:type="character" w:customStyle="1" w:styleId="WW8Num78z1">
    <w:name w:val="WW8Num78z1"/>
    <w:rPr>
      <w:rFonts w:ascii="Courier New" w:hAnsi="Courier New" w:cs="Courier New" w:hint="default"/>
    </w:rPr>
  </w:style>
  <w:style w:type="character" w:customStyle="1" w:styleId="WW8Num78z2">
    <w:name w:val="WW8Num78z2"/>
    <w:rPr>
      <w:rFonts w:ascii="Wingdings" w:hAnsi="Wingdings" w:cs="Wingdings" w:hint="default"/>
    </w:rPr>
  </w:style>
  <w:style w:type="character" w:customStyle="1" w:styleId="WW8Num79z0">
    <w:name w:val="WW8Num79z0"/>
    <w:rPr>
      <w:rFonts w:ascii="Calibri" w:hAnsi="Calibri" w:cs="Calibri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WW8Num79z1">
    <w:name w:val="WW8Num79z1"/>
  </w:style>
  <w:style w:type="character" w:customStyle="1" w:styleId="WW8Num79z2">
    <w:name w:val="WW8Num79z2"/>
    <w:rPr>
      <w:rFonts w:ascii="Symbol" w:hAnsi="Symbol" w:cs="Symbol" w:hint="default"/>
    </w:rPr>
  </w:style>
  <w:style w:type="character" w:customStyle="1" w:styleId="WW8Num79z3">
    <w:name w:val="WW8Num79z3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eastAsia="MS Mincho" w:hint="default"/>
      <w:sz w:val="22"/>
      <w:szCs w:val="22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eastAsia="MS Mincho" w:hint="default"/>
      <w:sz w:val="22"/>
      <w:szCs w:val="22"/>
    </w:rPr>
  </w:style>
  <w:style w:type="character" w:customStyle="1" w:styleId="WW8Num81z1">
    <w:name w:val="WW8Num81z1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hint="default"/>
      <w:sz w:val="22"/>
      <w:szCs w:val="22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</w:rPr>
  </w:style>
  <w:style w:type="character" w:customStyle="1" w:styleId="WW8Num83z1">
    <w:name w:val="WW8Num83z1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  <w:rPr>
      <w:rFonts w:eastAsia="MS Mincho"/>
      <w:sz w:val="22"/>
      <w:szCs w:val="22"/>
      <w:lang w:val="it-IT"/>
    </w:rPr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  <w:szCs w:val="18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  <w:rPr>
      <w:rFonts w:ascii="Symbol" w:hAnsi="Symbol" w:cs="Symbol" w:hint="default"/>
    </w:rPr>
  </w:style>
  <w:style w:type="character" w:customStyle="1" w:styleId="WW8Num85z1">
    <w:name w:val="WW8Num85z1"/>
    <w:rPr>
      <w:rFonts w:ascii="Courier New" w:hAnsi="Courier New" w:cs="Courier New" w:hint="default"/>
    </w:rPr>
  </w:style>
  <w:style w:type="character" w:customStyle="1" w:styleId="WW8Num85z2">
    <w:name w:val="WW8Num85z2"/>
    <w:rPr>
      <w:rFonts w:ascii="Wingdings" w:hAnsi="Wingdings" w:cs="Wingdings" w:hint="default"/>
    </w:rPr>
  </w:style>
  <w:style w:type="character" w:customStyle="1" w:styleId="WW8Num86z0">
    <w:name w:val="WW8Num86z0"/>
    <w:rPr>
      <w:rFonts w:eastAsia="MS Mincho" w:cs="Calibri"/>
      <w:sz w:val="22"/>
      <w:szCs w:val="22"/>
      <w:lang w:val="it-IT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hint="default"/>
    </w:rPr>
  </w:style>
  <w:style w:type="character" w:customStyle="1" w:styleId="WW8Num87z1">
    <w:name w:val="WW8Num87z1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  <w:rPr>
      <w:rFonts w:eastAsia="MS Mincho" w:cs="Calibri"/>
      <w:sz w:val="22"/>
      <w:szCs w:val="22"/>
    </w:rPr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 w:hint="default"/>
    </w:rPr>
  </w:style>
  <w:style w:type="character" w:customStyle="1" w:styleId="WW8Num88z1">
    <w:name w:val="WW8Num88z1"/>
    <w:rPr>
      <w:rFonts w:ascii="Courier New" w:hAnsi="Courier New" w:cs="Courier New" w:hint="default"/>
    </w:rPr>
  </w:style>
  <w:style w:type="character" w:customStyle="1" w:styleId="WW8Num88z2">
    <w:name w:val="WW8Num88z2"/>
    <w:rPr>
      <w:rFonts w:ascii="Wingdings" w:hAnsi="Wingdings" w:cs="Wingdings" w:hint="default"/>
    </w:rPr>
  </w:style>
  <w:style w:type="character" w:customStyle="1" w:styleId="WW8Num89z0">
    <w:name w:val="WW8Num89z0"/>
    <w:rPr>
      <w:rFonts w:eastAsia="MS Mincho" w:cs="Calibri"/>
      <w:sz w:val="22"/>
      <w:szCs w:val="22"/>
      <w:highlight w:val="yellow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hint="default"/>
      <w:szCs w:val="18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uiPriority w:val="9"/>
    <w:qFormat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customStyle="1" w:styleId="Titolo2Carattere">
    <w:name w:val="Titolo 2 Carattere"/>
    <w:uiPriority w:val="99"/>
    <w:qFormat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uiPriority w:val="99"/>
    <w:qFormat/>
    <w:rPr>
      <w:rFonts w:ascii="Calibri" w:eastAsia="MS Gothic" w:hAnsi="Calibri" w:cs="Times New Roman"/>
      <w:b/>
      <w:bCs/>
      <w:color w:val="4F81BD"/>
    </w:rPr>
  </w:style>
  <w:style w:type="character" w:customStyle="1" w:styleId="Elencoacolori-Colore1Carattere">
    <w:name w:val="Elenco a colori - Colore 1 Carattere"/>
    <w:aliases w:val="Normal bullet 2 Carattere,List Paragraph Carattere,Elenco VOX Carattere,Elenco_2 Carattere,Question Carattere,Elenco a colori - Colore 11 Carattere,Paragrafo elenco Carattere"/>
    <w:uiPriority w:val="99"/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qFormat/>
    <w:rPr>
      <w:rFonts w:ascii="Calibri" w:eastAsia="Times New Roman" w:hAnsi="Calibri" w:cs="Times New Roman"/>
      <w:sz w:val="18"/>
      <w:szCs w:val="20"/>
      <w:lang w:val="x-none"/>
    </w:rPr>
  </w:style>
  <w:style w:type="character" w:customStyle="1" w:styleId="Caratterinotaapidipagina">
    <w:name w:val="Caratteri nota a piè di pagina"/>
    <w:rPr>
      <w:rFonts w:cs="Times New Roman"/>
      <w:vertAlign w:val="superscript"/>
    </w:rPr>
  </w:style>
  <w:style w:type="character" w:customStyle="1" w:styleId="PidipaginaCarattere">
    <w:name w:val="Piè di pagina Carattere"/>
    <w:uiPriority w:val="99"/>
    <w:qFormat/>
    <w:rPr>
      <w:rFonts w:ascii="Calibri" w:eastAsia="Times New Roman" w:hAnsi="Calibri" w:cs="Times New Roman"/>
    </w:rPr>
  </w:style>
  <w:style w:type="character" w:styleId="Numeropagina">
    <w:name w:val="page number"/>
    <w:basedOn w:val="Carpredefinitoparagrafo1"/>
    <w:uiPriority w:val="99"/>
  </w:style>
  <w:style w:type="character" w:customStyle="1" w:styleId="MappadocumentoCarattere">
    <w:name w:val="Mappa documento Carattere"/>
    <w:link w:val="Mappadocumento"/>
    <w:uiPriority w:val="99"/>
    <w:rPr>
      <w:rFonts w:ascii="Lucida Grande" w:eastAsia="Times New Roman" w:hAnsi="Lucida Grande" w:cs="Lucida Gran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622C1"/>
    <w:pPr>
      <w:suppressAutoHyphens w:val="0"/>
      <w:spacing w:before="0" w:after="0" w:line="240" w:lineRule="auto"/>
    </w:pPr>
    <w:rPr>
      <w:rFonts w:ascii="Lucida Grande" w:hAnsi="Lucida Grande" w:cs="Lucida Grande"/>
      <w:sz w:val="20"/>
      <w:szCs w:val="20"/>
      <w:lang w:eastAsia="it-IT"/>
    </w:rPr>
  </w:style>
  <w:style w:type="character" w:customStyle="1" w:styleId="TestofumettoCarattere">
    <w:name w:val="Testo fumetto Carattere"/>
    <w:uiPriority w:val="99"/>
    <w:qFormat/>
    <w:rPr>
      <w:rFonts w:ascii="Lucida Grande" w:eastAsia="Times New Roman" w:hAnsi="Lucida Grande" w:cs="Lucida Grande"/>
      <w:sz w:val="18"/>
      <w:szCs w:val="18"/>
    </w:rPr>
  </w:style>
  <w:style w:type="character" w:customStyle="1" w:styleId="IntestazioneCarattere">
    <w:name w:val="Intestazione Carattere"/>
    <w:uiPriority w:val="99"/>
    <w:qFormat/>
    <w:rPr>
      <w:rFonts w:ascii="Calibri" w:eastAsia="Times New Roman" w:hAnsi="Calibri" w:cs="Times New Roman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character" w:customStyle="1" w:styleId="SoggettocommentoCarattere">
    <w:name w:val="Soggetto commento Carattere"/>
    <w:uiPriority w:val="99"/>
    <w:rPr>
      <w:rFonts w:ascii="Calibri" w:eastAsia="Times New Roman" w:hAnsi="Calibri" w:cs="Times New Roman"/>
      <w:b/>
      <w:bCs/>
      <w:sz w:val="20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Enfasigrassetto">
    <w:name w:val="Strong"/>
    <w:uiPriority w:val="99"/>
    <w:rPr>
      <w:b/>
      <w:bCs/>
    </w:rPr>
  </w:style>
  <w:style w:type="character" w:styleId="Rimandonotaapidipagina">
    <w:name w:val="footnote reference"/>
    <w:aliases w:val="Footnote symbol,Rimando nota a piè di pagina1,footnote sign,BVI fnr,Voetnootverwijzing,Nota a piè di pagina"/>
    <w:qFormat/>
    <w:rsid w:val="008B17E6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Titolo10">
    <w:name w:val="Titolo1"/>
    <w:basedOn w:val="Normale"/>
    <w:next w:val="Corpotesto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pPr>
      <w:spacing w:before="0" w:after="140" w:line="288" w:lineRule="auto"/>
    </w:pPr>
  </w:style>
  <w:style w:type="character" w:customStyle="1" w:styleId="CorpotestoCarattere1">
    <w:name w:val="Corpo testo Carattere1"/>
    <w:link w:val="Corpotesto"/>
    <w:rsid w:val="007622C1"/>
    <w:rPr>
      <w:rFonts w:ascii="Calibri" w:hAnsi="Calibri" w:cs="Calibri"/>
      <w:sz w:val="24"/>
      <w:szCs w:val="24"/>
      <w:lang w:eastAsia="ja-JP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aliases w:val="Didascalia immagini"/>
    <w:basedOn w:val="Normale"/>
    <w:qFormat/>
    <w:pPr>
      <w:suppressLineNumbers/>
    </w:pPr>
    <w:rPr>
      <w:rFonts w:cs="Lucida Sans"/>
      <w:i/>
      <w:iCs/>
    </w:rPr>
  </w:style>
  <w:style w:type="paragraph" w:customStyle="1" w:styleId="Indice">
    <w:name w:val="Indice"/>
    <w:basedOn w:val="Normale"/>
    <w:pPr>
      <w:widowControl w:val="0"/>
      <w:spacing w:line="280" w:lineRule="atLeast"/>
      <w:jc w:val="center"/>
      <w:textAlignment w:val="baseline"/>
    </w:pPr>
    <w:rPr>
      <w:rFonts w:ascii="Futura Std Book" w:hAnsi="Futura Std Book"/>
      <w:sz w:val="26"/>
    </w:rPr>
  </w:style>
  <w:style w:type="paragraph" w:customStyle="1" w:styleId="Elencoacolori-Colore11">
    <w:name w:val="Elenco a colori - Colore 11"/>
    <w:aliases w:val="Normal bullet 2,List Paragraph,Elenco VOX,Elenco_2,Question,Elenco a colori - Colore 111"/>
    <w:basedOn w:val="Normale"/>
    <w:pPr>
      <w:ind w:left="720"/>
      <w:contextualSpacing/>
    </w:pPr>
    <w:rPr>
      <w:sz w:val="20"/>
      <w:szCs w:val="20"/>
      <w:lang w:val="x-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qFormat/>
    <w:rsid w:val="00B37690"/>
    <w:pPr>
      <w:tabs>
        <w:tab w:val="left" w:pos="425"/>
      </w:tabs>
      <w:spacing w:before="60" w:after="60" w:line="240" w:lineRule="auto"/>
      <w:ind w:left="425" w:hanging="425"/>
    </w:pPr>
    <w:rPr>
      <w:sz w:val="18"/>
      <w:szCs w:val="20"/>
      <w:lang w:val="x-none"/>
    </w:rPr>
  </w:style>
  <w:style w:type="paragraph" w:styleId="Pidipagina">
    <w:name w:val="foot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Mappadocumento1">
    <w:name w:val="Mappa documento1"/>
    <w:basedOn w:val="Normale"/>
    <w:pPr>
      <w:spacing w:before="0" w:after="0" w:line="240" w:lineRule="auto"/>
    </w:pPr>
    <w:rPr>
      <w:rFonts w:ascii="Lucida Grande" w:hAnsi="Lucida Grande" w:cs="Lucida Grande"/>
      <w:sz w:val="20"/>
      <w:szCs w:val="20"/>
      <w:lang w:val="x-none"/>
    </w:rPr>
  </w:style>
  <w:style w:type="paragraph" w:styleId="Sommario1">
    <w:name w:val="toc 1"/>
    <w:basedOn w:val="Normale"/>
    <w:next w:val="Normale"/>
    <w:uiPriority w:val="39"/>
    <w:pPr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uiPriority w:val="39"/>
    <w:pPr>
      <w:spacing w:before="0"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7622C1"/>
    <w:rPr>
      <w:rFonts w:asciiTheme="minorHAnsi" w:hAnsiTheme="minorHAnsi" w:cstheme="minorHAnsi"/>
      <w:smallCaps/>
      <w:lang w:eastAsia="ja-JP"/>
    </w:rPr>
  </w:style>
  <w:style w:type="paragraph" w:styleId="Sommario3">
    <w:name w:val="toc 3"/>
    <w:basedOn w:val="Normale"/>
    <w:next w:val="Normale"/>
    <w:uiPriority w:val="39"/>
    <w:pPr>
      <w:spacing w:before="0"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ommario4">
    <w:name w:val="toc 4"/>
    <w:basedOn w:val="Normale"/>
    <w:next w:val="Normale"/>
    <w:uiPriority w:val="39"/>
    <w:pPr>
      <w:spacing w:before="0"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uiPriority w:val="39"/>
    <w:pPr>
      <w:spacing w:before="0"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uiPriority w:val="39"/>
    <w:pPr>
      <w:spacing w:before="0"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uiPriority w:val="39"/>
    <w:pPr>
      <w:spacing w:before="0"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uiPriority w:val="39"/>
    <w:pPr>
      <w:spacing w:before="0"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uiPriority w:val="39"/>
    <w:pPr>
      <w:spacing w:before="0"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Sfondoacolori-Colore11">
    <w:name w:val="Sfondo a colori - Colore 11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styleId="Testofumetto">
    <w:name w:val="Balloon Text"/>
    <w:basedOn w:val="Normale"/>
    <w:uiPriority w:val="99"/>
    <w:qFormat/>
    <w:pPr>
      <w:spacing w:before="0" w:after="0" w:line="240" w:lineRule="auto"/>
    </w:pPr>
    <w:rPr>
      <w:rFonts w:ascii="Lucida Grande" w:hAnsi="Lucida Grande" w:cs="Lucida Grande"/>
      <w:sz w:val="18"/>
      <w:szCs w:val="18"/>
      <w:lang w:val="x-none"/>
    </w:rPr>
  </w:style>
  <w:style w:type="paragraph" w:styleId="Intestazione">
    <w:name w:val="head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Testocommento1">
    <w:name w:val="Testo commento1"/>
    <w:basedOn w:val="Normale"/>
    <w:pPr>
      <w:spacing w:line="240" w:lineRule="auto"/>
    </w:pPr>
    <w:rPr>
      <w:sz w:val="20"/>
      <w:szCs w:val="20"/>
      <w:lang w:val="x-none"/>
    </w:rPr>
  </w:style>
  <w:style w:type="paragraph" w:styleId="Soggettocommento">
    <w:name w:val="annotation subject"/>
    <w:basedOn w:val="Testocommento1"/>
    <w:next w:val="Testocommento1"/>
    <w:uiPriority w:val="99"/>
    <w:rPr>
      <w:b/>
      <w:bCs/>
    </w:rPr>
  </w:style>
  <w:style w:type="paragraph" w:styleId="NormaleWeb">
    <w:name w:val="Normal (Web)"/>
    <w:basedOn w:val="Normale"/>
    <w:uiPriority w:val="99"/>
    <w:qFormat/>
    <w:pPr>
      <w:spacing w:before="280" w:after="280" w:line="240" w:lineRule="auto"/>
      <w:jc w:val="left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Sfondoacolori-Colore12">
    <w:name w:val="Sfondo a colori - Colore 12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customStyle="1" w:styleId="Contenutotabella">
    <w:name w:val="Contenuto tabella"/>
    <w:basedOn w:val="Normale"/>
    <w:uiPriority w:val="99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character" w:styleId="Rimandocommento">
    <w:name w:val="annotation reference"/>
    <w:uiPriority w:val="99"/>
    <w:semiHidden/>
    <w:unhideWhenUsed/>
    <w:rsid w:val="002D0E80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2D0E80"/>
    <w:rPr>
      <w:rFonts w:cs="Times New Roman"/>
      <w:sz w:val="20"/>
      <w:szCs w:val="20"/>
      <w:lang w:val="x-none"/>
    </w:rPr>
  </w:style>
  <w:style w:type="character" w:customStyle="1" w:styleId="TestocommentoCarattere1">
    <w:name w:val="Testo commento Carattere1"/>
    <w:link w:val="Testocommento"/>
    <w:uiPriority w:val="99"/>
    <w:rsid w:val="002D0E80"/>
    <w:rPr>
      <w:rFonts w:ascii="Calibri" w:hAnsi="Calibri" w:cs="Calibri"/>
      <w:lang w:eastAsia="ja-JP"/>
    </w:rPr>
  </w:style>
  <w:style w:type="paragraph" w:customStyle="1" w:styleId="Elenco132">
    <w:name w:val="Elenco132"/>
    <w:basedOn w:val="Normale"/>
    <w:rsid w:val="00D31016"/>
    <w:pPr>
      <w:widowControl w:val="0"/>
      <w:numPr>
        <w:numId w:val="2"/>
      </w:numPr>
      <w:spacing w:before="60" w:after="60" w:line="240" w:lineRule="auto"/>
    </w:pPr>
    <w:rPr>
      <w:sz w:val="22"/>
      <w:szCs w:val="22"/>
    </w:rPr>
  </w:style>
  <w:style w:type="character" w:customStyle="1" w:styleId="MappadocumentoCarattere1">
    <w:name w:val="Mappa documento Carattere1"/>
    <w:uiPriority w:val="99"/>
    <w:semiHidden/>
    <w:rsid w:val="007622C1"/>
    <w:rPr>
      <w:rFonts w:ascii="Segoe UI" w:hAnsi="Segoe UI" w:cs="Segoe UI"/>
      <w:sz w:val="16"/>
      <w:szCs w:val="16"/>
      <w:lang w:eastAsia="ja-JP"/>
    </w:rPr>
  </w:style>
  <w:style w:type="paragraph" w:styleId="Paragrafoelenco">
    <w:name w:val="List Paragraph"/>
    <w:basedOn w:val="Normale"/>
    <w:uiPriority w:val="34"/>
    <w:qFormat/>
    <w:rsid w:val="007622C1"/>
    <w:pPr>
      <w:suppressAutoHyphens w:val="0"/>
      <w:ind w:left="720"/>
      <w:contextualSpacing/>
    </w:pPr>
    <w:rPr>
      <w:rFonts w:cs="Times New Roman"/>
    </w:rPr>
  </w:style>
  <w:style w:type="paragraph" w:customStyle="1" w:styleId="Paragrafoelenco1">
    <w:name w:val="Paragrafo elenco1"/>
    <w:basedOn w:val="Normale"/>
    <w:qFormat/>
    <w:rsid w:val="007622C1"/>
    <w:pPr>
      <w:tabs>
        <w:tab w:val="left" w:pos="567"/>
      </w:tabs>
      <w:spacing w:before="0" w:line="240" w:lineRule="auto"/>
      <w:contextualSpacing/>
    </w:pPr>
    <w:rPr>
      <w:rFonts w:eastAsia="Calibri"/>
      <w:color w:val="00000A"/>
      <w:sz w:val="22"/>
      <w:lang w:eastAsia="en-US"/>
    </w:rPr>
  </w:style>
  <w:style w:type="character" w:customStyle="1" w:styleId="WW8Num3z3">
    <w:name w:val="WW8Num3z3"/>
    <w:rsid w:val="007622C1"/>
  </w:style>
  <w:style w:type="character" w:customStyle="1" w:styleId="WW8Num3z4">
    <w:name w:val="WW8Num3z4"/>
    <w:rsid w:val="007622C1"/>
  </w:style>
  <w:style w:type="character" w:customStyle="1" w:styleId="WW8Num3z5">
    <w:name w:val="WW8Num3z5"/>
    <w:rsid w:val="007622C1"/>
  </w:style>
  <w:style w:type="character" w:customStyle="1" w:styleId="WW8Num3z6">
    <w:name w:val="WW8Num3z6"/>
    <w:rsid w:val="007622C1"/>
  </w:style>
  <w:style w:type="character" w:customStyle="1" w:styleId="WW8Num3z7">
    <w:name w:val="WW8Num3z7"/>
    <w:rsid w:val="007622C1"/>
  </w:style>
  <w:style w:type="character" w:customStyle="1" w:styleId="WW8Num3z8">
    <w:name w:val="WW8Num3z8"/>
    <w:rsid w:val="007622C1"/>
  </w:style>
  <w:style w:type="character" w:customStyle="1" w:styleId="WW8Num8z4">
    <w:name w:val="WW8Num8z4"/>
    <w:rsid w:val="007622C1"/>
  </w:style>
  <w:style w:type="character" w:customStyle="1" w:styleId="WW8Num8z5">
    <w:name w:val="WW8Num8z5"/>
    <w:rsid w:val="007622C1"/>
  </w:style>
  <w:style w:type="character" w:customStyle="1" w:styleId="WW8Num8z6">
    <w:name w:val="WW8Num8z6"/>
    <w:rsid w:val="007622C1"/>
  </w:style>
  <w:style w:type="character" w:customStyle="1" w:styleId="WW8Num8z7">
    <w:name w:val="WW8Num8z7"/>
    <w:rsid w:val="007622C1"/>
  </w:style>
  <w:style w:type="character" w:customStyle="1" w:styleId="WW8Num8z8">
    <w:name w:val="WW8Num8z8"/>
    <w:rsid w:val="007622C1"/>
  </w:style>
  <w:style w:type="character" w:customStyle="1" w:styleId="WW8Num10z3">
    <w:name w:val="WW8Num10z3"/>
    <w:rsid w:val="007622C1"/>
  </w:style>
  <w:style w:type="character" w:customStyle="1" w:styleId="WW8Num10z4">
    <w:name w:val="WW8Num10z4"/>
    <w:rsid w:val="007622C1"/>
  </w:style>
  <w:style w:type="character" w:customStyle="1" w:styleId="WW8Num10z5">
    <w:name w:val="WW8Num10z5"/>
    <w:rsid w:val="007622C1"/>
  </w:style>
  <w:style w:type="character" w:customStyle="1" w:styleId="WW8Num10z6">
    <w:name w:val="WW8Num10z6"/>
    <w:rsid w:val="007622C1"/>
  </w:style>
  <w:style w:type="character" w:customStyle="1" w:styleId="WW8Num10z7">
    <w:name w:val="WW8Num10z7"/>
    <w:rsid w:val="007622C1"/>
  </w:style>
  <w:style w:type="character" w:customStyle="1" w:styleId="WW8Num10z8">
    <w:name w:val="WW8Num10z8"/>
    <w:rsid w:val="007622C1"/>
  </w:style>
  <w:style w:type="character" w:customStyle="1" w:styleId="WW8Num15z2">
    <w:name w:val="WW8Num15z2"/>
    <w:rsid w:val="007622C1"/>
  </w:style>
  <w:style w:type="character" w:customStyle="1" w:styleId="WW8Num18z4">
    <w:name w:val="WW8Num18z4"/>
    <w:rsid w:val="007622C1"/>
  </w:style>
  <w:style w:type="character" w:customStyle="1" w:styleId="WW8Num18z5">
    <w:name w:val="WW8Num18z5"/>
    <w:rsid w:val="007622C1"/>
  </w:style>
  <w:style w:type="character" w:customStyle="1" w:styleId="WW8Num18z6">
    <w:name w:val="WW8Num18z6"/>
    <w:rsid w:val="007622C1"/>
  </w:style>
  <w:style w:type="character" w:customStyle="1" w:styleId="WW8Num18z7">
    <w:name w:val="WW8Num18z7"/>
    <w:rsid w:val="007622C1"/>
  </w:style>
  <w:style w:type="character" w:customStyle="1" w:styleId="WW8Num18z8">
    <w:name w:val="WW8Num18z8"/>
    <w:rsid w:val="007622C1"/>
  </w:style>
  <w:style w:type="character" w:customStyle="1" w:styleId="WW8Num20z3">
    <w:name w:val="WW8Num20z3"/>
    <w:rsid w:val="007622C1"/>
  </w:style>
  <w:style w:type="character" w:customStyle="1" w:styleId="WW8Num20z4">
    <w:name w:val="WW8Num20z4"/>
    <w:rsid w:val="007622C1"/>
  </w:style>
  <w:style w:type="character" w:customStyle="1" w:styleId="WW8Num20z5">
    <w:name w:val="WW8Num20z5"/>
    <w:rsid w:val="007622C1"/>
  </w:style>
  <w:style w:type="character" w:customStyle="1" w:styleId="WW8Num20z6">
    <w:name w:val="WW8Num20z6"/>
    <w:rsid w:val="007622C1"/>
  </w:style>
  <w:style w:type="character" w:customStyle="1" w:styleId="WW8Num20z7">
    <w:name w:val="WW8Num20z7"/>
    <w:rsid w:val="007622C1"/>
  </w:style>
  <w:style w:type="character" w:customStyle="1" w:styleId="WW8Num20z8">
    <w:name w:val="WW8Num20z8"/>
    <w:rsid w:val="007622C1"/>
  </w:style>
  <w:style w:type="character" w:customStyle="1" w:styleId="WW8Num31z4">
    <w:name w:val="WW8Num31z4"/>
    <w:rsid w:val="007622C1"/>
  </w:style>
  <w:style w:type="character" w:customStyle="1" w:styleId="WW8Num31z5">
    <w:name w:val="WW8Num31z5"/>
    <w:rsid w:val="007622C1"/>
  </w:style>
  <w:style w:type="character" w:customStyle="1" w:styleId="WW8Num31z6">
    <w:name w:val="WW8Num31z6"/>
    <w:rsid w:val="007622C1"/>
  </w:style>
  <w:style w:type="character" w:customStyle="1" w:styleId="WW8Num31z7">
    <w:name w:val="WW8Num31z7"/>
    <w:rsid w:val="007622C1"/>
  </w:style>
  <w:style w:type="character" w:customStyle="1" w:styleId="WW8Num31z8">
    <w:name w:val="WW8Num31z8"/>
    <w:rsid w:val="007622C1"/>
  </w:style>
  <w:style w:type="character" w:customStyle="1" w:styleId="WW8Num42z1">
    <w:name w:val="WW8Num42z1"/>
    <w:rsid w:val="007622C1"/>
  </w:style>
  <w:style w:type="character" w:customStyle="1" w:styleId="WW8Num42z2">
    <w:name w:val="WW8Num42z2"/>
    <w:rsid w:val="007622C1"/>
  </w:style>
  <w:style w:type="character" w:customStyle="1" w:styleId="WW8Num42z3">
    <w:name w:val="WW8Num42z3"/>
    <w:rsid w:val="007622C1"/>
  </w:style>
  <w:style w:type="character" w:customStyle="1" w:styleId="WW8Num42z4">
    <w:name w:val="WW8Num42z4"/>
    <w:rsid w:val="007622C1"/>
  </w:style>
  <w:style w:type="character" w:customStyle="1" w:styleId="WW8Num42z5">
    <w:name w:val="WW8Num42z5"/>
    <w:rsid w:val="007622C1"/>
  </w:style>
  <w:style w:type="character" w:customStyle="1" w:styleId="WW8Num42z6">
    <w:name w:val="WW8Num42z6"/>
    <w:rsid w:val="007622C1"/>
  </w:style>
  <w:style w:type="character" w:customStyle="1" w:styleId="WW8Num42z7">
    <w:name w:val="WW8Num42z7"/>
    <w:rsid w:val="007622C1"/>
  </w:style>
  <w:style w:type="character" w:customStyle="1" w:styleId="WW8Num42z8">
    <w:name w:val="WW8Num42z8"/>
    <w:rsid w:val="007622C1"/>
  </w:style>
  <w:style w:type="character" w:customStyle="1" w:styleId="WW8Num43z1">
    <w:name w:val="WW8Num43z1"/>
    <w:rsid w:val="007622C1"/>
  </w:style>
  <w:style w:type="character" w:customStyle="1" w:styleId="WW8Num44z1">
    <w:name w:val="WW8Num44z1"/>
    <w:rsid w:val="007622C1"/>
  </w:style>
  <w:style w:type="character" w:customStyle="1" w:styleId="WW8Num44z2">
    <w:name w:val="WW8Num44z2"/>
    <w:rsid w:val="007622C1"/>
  </w:style>
  <w:style w:type="character" w:customStyle="1" w:styleId="WW8Num44z3">
    <w:name w:val="WW8Num44z3"/>
    <w:rsid w:val="007622C1"/>
  </w:style>
  <w:style w:type="character" w:customStyle="1" w:styleId="WW8Num44z4">
    <w:name w:val="WW8Num44z4"/>
    <w:rsid w:val="007622C1"/>
  </w:style>
  <w:style w:type="character" w:customStyle="1" w:styleId="WW8Num44z5">
    <w:name w:val="WW8Num44z5"/>
    <w:rsid w:val="007622C1"/>
  </w:style>
  <w:style w:type="character" w:customStyle="1" w:styleId="WW8Num44z6">
    <w:name w:val="WW8Num44z6"/>
    <w:rsid w:val="007622C1"/>
  </w:style>
  <w:style w:type="character" w:customStyle="1" w:styleId="WW8Num44z7">
    <w:name w:val="WW8Num44z7"/>
    <w:rsid w:val="007622C1"/>
  </w:style>
  <w:style w:type="character" w:customStyle="1" w:styleId="WW8Num44z8">
    <w:name w:val="WW8Num44z8"/>
    <w:rsid w:val="007622C1"/>
  </w:style>
  <w:style w:type="character" w:customStyle="1" w:styleId="WW8Num47z3">
    <w:name w:val="WW8Num47z3"/>
    <w:rsid w:val="007622C1"/>
  </w:style>
  <w:style w:type="character" w:customStyle="1" w:styleId="WW8Num47z4">
    <w:name w:val="WW8Num47z4"/>
    <w:rsid w:val="007622C1"/>
  </w:style>
  <w:style w:type="character" w:customStyle="1" w:styleId="WW8Num47z5">
    <w:name w:val="WW8Num47z5"/>
    <w:rsid w:val="007622C1"/>
  </w:style>
  <w:style w:type="character" w:customStyle="1" w:styleId="WW8Num47z6">
    <w:name w:val="WW8Num47z6"/>
    <w:rsid w:val="007622C1"/>
  </w:style>
  <w:style w:type="character" w:customStyle="1" w:styleId="WW8Num47z7">
    <w:name w:val="WW8Num47z7"/>
    <w:rsid w:val="007622C1"/>
  </w:style>
  <w:style w:type="character" w:customStyle="1" w:styleId="WW8Num47z8">
    <w:name w:val="WW8Num47z8"/>
    <w:rsid w:val="007622C1"/>
  </w:style>
  <w:style w:type="character" w:customStyle="1" w:styleId="WW8Num50z3">
    <w:name w:val="WW8Num50z3"/>
    <w:rsid w:val="007622C1"/>
  </w:style>
  <w:style w:type="character" w:customStyle="1" w:styleId="WW8Num50z4">
    <w:name w:val="WW8Num50z4"/>
    <w:rsid w:val="007622C1"/>
  </w:style>
  <w:style w:type="character" w:customStyle="1" w:styleId="WW8Num50z5">
    <w:name w:val="WW8Num50z5"/>
    <w:rsid w:val="007622C1"/>
  </w:style>
  <w:style w:type="character" w:customStyle="1" w:styleId="WW8Num50z6">
    <w:name w:val="WW8Num50z6"/>
    <w:rsid w:val="007622C1"/>
  </w:style>
  <w:style w:type="character" w:customStyle="1" w:styleId="WW8Num50z7">
    <w:name w:val="WW8Num50z7"/>
    <w:rsid w:val="007622C1"/>
  </w:style>
  <w:style w:type="character" w:customStyle="1" w:styleId="WW8Num50z8">
    <w:name w:val="WW8Num50z8"/>
    <w:rsid w:val="007622C1"/>
  </w:style>
  <w:style w:type="character" w:customStyle="1" w:styleId="WW8Num53z4">
    <w:name w:val="WW8Num53z4"/>
    <w:rsid w:val="007622C1"/>
  </w:style>
  <w:style w:type="character" w:customStyle="1" w:styleId="WW8Num53z5">
    <w:name w:val="WW8Num53z5"/>
    <w:rsid w:val="007622C1"/>
  </w:style>
  <w:style w:type="character" w:customStyle="1" w:styleId="WW8Num53z6">
    <w:name w:val="WW8Num53z6"/>
    <w:rsid w:val="007622C1"/>
  </w:style>
  <w:style w:type="character" w:customStyle="1" w:styleId="WW8Num53z7">
    <w:name w:val="WW8Num53z7"/>
    <w:rsid w:val="007622C1"/>
  </w:style>
  <w:style w:type="character" w:customStyle="1" w:styleId="WW8Num53z8">
    <w:name w:val="WW8Num53z8"/>
    <w:rsid w:val="007622C1"/>
  </w:style>
  <w:style w:type="character" w:customStyle="1" w:styleId="WW8Num54z2">
    <w:name w:val="WW8Num54z2"/>
    <w:rsid w:val="007622C1"/>
  </w:style>
  <w:style w:type="character" w:customStyle="1" w:styleId="WW8Num54z3">
    <w:name w:val="WW8Num54z3"/>
    <w:rsid w:val="007622C1"/>
  </w:style>
  <w:style w:type="character" w:customStyle="1" w:styleId="WW8Num54z4">
    <w:name w:val="WW8Num54z4"/>
    <w:rsid w:val="007622C1"/>
  </w:style>
  <w:style w:type="character" w:customStyle="1" w:styleId="WW8Num54z5">
    <w:name w:val="WW8Num54z5"/>
    <w:rsid w:val="007622C1"/>
  </w:style>
  <w:style w:type="character" w:customStyle="1" w:styleId="WW8Num54z6">
    <w:name w:val="WW8Num54z6"/>
    <w:rsid w:val="007622C1"/>
  </w:style>
  <w:style w:type="character" w:customStyle="1" w:styleId="WW8Num54z7">
    <w:name w:val="WW8Num54z7"/>
    <w:rsid w:val="007622C1"/>
  </w:style>
  <w:style w:type="character" w:customStyle="1" w:styleId="WW8Num54z8">
    <w:name w:val="WW8Num54z8"/>
    <w:rsid w:val="007622C1"/>
  </w:style>
  <w:style w:type="character" w:customStyle="1" w:styleId="WW8Num55z2">
    <w:name w:val="WW8Num55z2"/>
    <w:rsid w:val="007622C1"/>
    <w:rPr>
      <w:rFonts w:ascii="Wingdings" w:hAnsi="Wingdings" w:cs="Wingdings"/>
    </w:rPr>
  </w:style>
  <w:style w:type="character" w:customStyle="1" w:styleId="WW8Num57z4">
    <w:name w:val="WW8Num57z4"/>
    <w:rsid w:val="007622C1"/>
  </w:style>
  <w:style w:type="character" w:customStyle="1" w:styleId="WW8Num57z5">
    <w:name w:val="WW8Num57z5"/>
    <w:rsid w:val="007622C1"/>
  </w:style>
  <w:style w:type="character" w:customStyle="1" w:styleId="WW8Num57z6">
    <w:name w:val="WW8Num57z6"/>
    <w:rsid w:val="007622C1"/>
  </w:style>
  <w:style w:type="character" w:customStyle="1" w:styleId="WW8Num57z7">
    <w:name w:val="WW8Num57z7"/>
    <w:rsid w:val="007622C1"/>
  </w:style>
  <w:style w:type="character" w:customStyle="1" w:styleId="WW8Num57z8">
    <w:name w:val="WW8Num57z8"/>
    <w:rsid w:val="007622C1"/>
  </w:style>
  <w:style w:type="character" w:customStyle="1" w:styleId="WW8Num58z4">
    <w:name w:val="WW8Num58z4"/>
    <w:rsid w:val="007622C1"/>
  </w:style>
  <w:style w:type="character" w:customStyle="1" w:styleId="WW8Num58z5">
    <w:name w:val="WW8Num58z5"/>
    <w:rsid w:val="007622C1"/>
  </w:style>
  <w:style w:type="character" w:customStyle="1" w:styleId="WW8Num58z6">
    <w:name w:val="WW8Num58z6"/>
    <w:rsid w:val="007622C1"/>
  </w:style>
  <w:style w:type="character" w:customStyle="1" w:styleId="WW8Num58z7">
    <w:name w:val="WW8Num58z7"/>
    <w:rsid w:val="007622C1"/>
  </w:style>
  <w:style w:type="character" w:customStyle="1" w:styleId="WW8Num58z8">
    <w:name w:val="WW8Num58z8"/>
    <w:rsid w:val="007622C1"/>
  </w:style>
  <w:style w:type="character" w:customStyle="1" w:styleId="WW8Num60z1">
    <w:name w:val="WW8Num60z1"/>
    <w:rsid w:val="007622C1"/>
  </w:style>
  <w:style w:type="character" w:customStyle="1" w:styleId="WW8Num60z2">
    <w:name w:val="WW8Num60z2"/>
    <w:rsid w:val="007622C1"/>
  </w:style>
  <w:style w:type="character" w:customStyle="1" w:styleId="WW8Num60z3">
    <w:name w:val="WW8Num60z3"/>
    <w:rsid w:val="007622C1"/>
  </w:style>
  <w:style w:type="character" w:customStyle="1" w:styleId="WW8Num60z4">
    <w:name w:val="WW8Num60z4"/>
    <w:rsid w:val="007622C1"/>
  </w:style>
  <w:style w:type="character" w:customStyle="1" w:styleId="WW8Num60z5">
    <w:name w:val="WW8Num60z5"/>
    <w:rsid w:val="007622C1"/>
  </w:style>
  <w:style w:type="character" w:customStyle="1" w:styleId="WW8Num60z6">
    <w:name w:val="WW8Num60z6"/>
    <w:rsid w:val="007622C1"/>
  </w:style>
  <w:style w:type="character" w:customStyle="1" w:styleId="WW8Num60z7">
    <w:name w:val="WW8Num60z7"/>
    <w:rsid w:val="007622C1"/>
  </w:style>
  <w:style w:type="character" w:customStyle="1" w:styleId="WW8Num60z8">
    <w:name w:val="WW8Num60z8"/>
    <w:rsid w:val="007622C1"/>
  </w:style>
  <w:style w:type="character" w:customStyle="1" w:styleId="WW8Num63z1">
    <w:name w:val="WW8Num63z1"/>
    <w:rsid w:val="007622C1"/>
  </w:style>
  <w:style w:type="character" w:customStyle="1" w:styleId="WW8Num64z3">
    <w:name w:val="WW8Num64z3"/>
    <w:rsid w:val="007622C1"/>
  </w:style>
  <w:style w:type="character" w:customStyle="1" w:styleId="WW8Num64z4">
    <w:name w:val="WW8Num64z4"/>
    <w:rsid w:val="007622C1"/>
  </w:style>
  <w:style w:type="character" w:customStyle="1" w:styleId="WW8Num64z5">
    <w:name w:val="WW8Num64z5"/>
    <w:rsid w:val="007622C1"/>
  </w:style>
  <w:style w:type="character" w:customStyle="1" w:styleId="WW8Num64z6">
    <w:name w:val="WW8Num64z6"/>
    <w:rsid w:val="007622C1"/>
  </w:style>
  <w:style w:type="character" w:customStyle="1" w:styleId="WW8Num64z7">
    <w:name w:val="WW8Num64z7"/>
    <w:rsid w:val="007622C1"/>
  </w:style>
  <w:style w:type="character" w:customStyle="1" w:styleId="WW8Num64z8">
    <w:name w:val="WW8Num64z8"/>
    <w:rsid w:val="007622C1"/>
  </w:style>
  <w:style w:type="character" w:customStyle="1" w:styleId="WW8Num65z1">
    <w:name w:val="WW8Num65z1"/>
    <w:rsid w:val="007622C1"/>
  </w:style>
  <w:style w:type="character" w:customStyle="1" w:styleId="WW8Num66z4">
    <w:name w:val="WW8Num66z4"/>
    <w:rsid w:val="007622C1"/>
  </w:style>
  <w:style w:type="character" w:customStyle="1" w:styleId="WW8Num66z5">
    <w:name w:val="WW8Num66z5"/>
    <w:rsid w:val="007622C1"/>
  </w:style>
  <w:style w:type="character" w:customStyle="1" w:styleId="WW8Num66z6">
    <w:name w:val="WW8Num66z6"/>
    <w:rsid w:val="007622C1"/>
  </w:style>
  <w:style w:type="character" w:customStyle="1" w:styleId="WW8Num66z7">
    <w:name w:val="WW8Num66z7"/>
    <w:rsid w:val="007622C1"/>
  </w:style>
  <w:style w:type="character" w:customStyle="1" w:styleId="WW8Num66z8">
    <w:name w:val="WW8Num66z8"/>
    <w:rsid w:val="007622C1"/>
  </w:style>
  <w:style w:type="character" w:customStyle="1" w:styleId="WW8Num70z3">
    <w:name w:val="WW8Num70z3"/>
    <w:rsid w:val="007622C1"/>
  </w:style>
  <w:style w:type="character" w:customStyle="1" w:styleId="WW8Num70z4">
    <w:name w:val="WW8Num70z4"/>
    <w:rsid w:val="007622C1"/>
  </w:style>
  <w:style w:type="character" w:customStyle="1" w:styleId="WW8Num70z5">
    <w:name w:val="WW8Num70z5"/>
    <w:rsid w:val="007622C1"/>
  </w:style>
  <w:style w:type="character" w:customStyle="1" w:styleId="WW8Num70z6">
    <w:name w:val="WW8Num70z6"/>
    <w:rsid w:val="007622C1"/>
  </w:style>
  <w:style w:type="character" w:customStyle="1" w:styleId="WW8Num70z7">
    <w:name w:val="WW8Num70z7"/>
    <w:rsid w:val="007622C1"/>
  </w:style>
  <w:style w:type="character" w:customStyle="1" w:styleId="WW8Num70z8">
    <w:name w:val="WW8Num70z8"/>
    <w:rsid w:val="007622C1"/>
  </w:style>
  <w:style w:type="character" w:customStyle="1" w:styleId="WW8Num71z2">
    <w:name w:val="WW8Num71z2"/>
    <w:rsid w:val="007622C1"/>
  </w:style>
  <w:style w:type="character" w:customStyle="1" w:styleId="WW8Num74z1">
    <w:name w:val="WW8Num74z1"/>
    <w:rsid w:val="007622C1"/>
  </w:style>
  <w:style w:type="character" w:customStyle="1" w:styleId="WW8Num74z2">
    <w:name w:val="WW8Num74z2"/>
    <w:rsid w:val="007622C1"/>
  </w:style>
  <w:style w:type="character" w:customStyle="1" w:styleId="WW8Num74z3">
    <w:name w:val="WW8Num74z3"/>
    <w:rsid w:val="007622C1"/>
  </w:style>
  <w:style w:type="character" w:customStyle="1" w:styleId="WW8Num74z4">
    <w:name w:val="WW8Num74z4"/>
    <w:rsid w:val="007622C1"/>
  </w:style>
  <w:style w:type="character" w:customStyle="1" w:styleId="WW8Num74z5">
    <w:name w:val="WW8Num74z5"/>
    <w:rsid w:val="007622C1"/>
  </w:style>
  <w:style w:type="character" w:customStyle="1" w:styleId="WW8Num74z6">
    <w:name w:val="WW8Num74z6"/>
    <w:rsid w:val="007622C1"/>
  </w:style>
  <w:style w:type="character" w:customStyle="1" w:styleId="WW8Num74z7">
    <w:name w:val="WW8Num74z7"/>
    <w:rsid w:val="007622C1"/>
  </w:style>
  <w:style w:type="character" w:customStyle="1" w:styleId="WW8Num74z8">
    <w:name w:val="WW8Num74z8"/>
    <w:rsid w:val="007622C1"/>
  </w:style>
  <w:style w:type="character" w:customStyle="1" w:styleId="WW8Num75z5">
    <w:name w:val="WW8Num75z5"/>
    <w:rsid w:val="007622C1"/>
  </w:style>
  <w:style w:type="character" w:customStyle="1" w:styleId="WW8Num75z6">
    <w:name w:val="WW8Num75z6"/>
    <w:rsid w:val="007622C1"/>
  </w:style>
  <w:style w:type="character" w:customStyle="1" w:styleId="WW8Num75z7">
    <w:name w:val="WW8Num75z7"/>
    <w:rsid w:val="007622C1"/>
  </w:style>
  <w:style w:type="character" w:customStyle="1" w:styleId="WW8Num75z8">
    <w:name w:val="WW8Num75z8"/>
    <w:rsid w:val="007622C1"/>
  </w:style>
  <w:style w:type="character" w:customStyle="1" w:styleId="WW8Num77z3">
    <w:name w:val="WW8Num77z3"/>
    <w:rsid w:val="007622C1"/>
  </w:style>
  <w:style w:type="character" w:customStyle="1" w:styleId="WW8Num77z4">
    <w:name w:val="WW8Num77z4"/>
    <w:rsid w:val="007622C1"/>
  </w:style>
  <w:style w:type="character" w:customStyle="1" w:styleId="WW8Num77z5">
    <w:name w:val="WW8Num77z5"/>
    <w:rsid w:val="007622C1"/>
  </w:style>
  <w:style w:type="character" w:customStyle="1" w:styleId="WW8Num77z6">
    <w:name w:val="WW8Num77z6"/>
    <w:rsid w:val="007622C1"/>
  </w:style>
  <w:style w:type="character" w:customStyle="1" w:styleId="WW8Num77z7">
    <w:name w:val="WW8Num77z7"/>
    <w:rsid w:val="007622C1"/>
  </w:style>
  <w:style w:type="character" w:customStyle="1" w:styleId="WW8Num77z8">
    <w:name w:val="WW8Num77z8"/>
    <w:rsid w:val="007622C1"/>
  </w:style>
  <w:style w:type="character" w:customStyle="1" w:styleId="WW8Num78z3">
    <w:name w:val="WW8Num78z3"/>
    <w:rsid w:val="007622C1"/>
  </w:style>
  <w:style w:type="character" w:customStyle="1" w:styleId="WW8Num78z4">
    <w:name w:val="WW8Num78z4"/>
    <w:rsid w:val="007622C1"/>
  </w:style>
  <w:style w:type="character" w:customStyle="1" w:styleId="WW8Num78z5">
    <w:name w:val="WW8Num78z5"/>
    <w:rsid w:val="007622C1"/>
  </w:style>
  <w:style w:type="character" w:customStyle="1" w:styleId="WW8Num78z6">
    <w:name w:val="WW8Num78z6"/>
    <w:rsid w:val="007622C1"/>
  </w:style>
  <w:style w:type="character" w:customStyle="1" w:styleId="WW8Num78z7">
    <w:name w:val="WW8Num78z7"/>
    <w:rsid w:val="007622C1"/>
  </w:style>
  <w:style w:type="character" w:customStyle="1" w:styleId="WW8Num78z8">
    <w:name w:val="WW8Num78z8"/>
    <w:rsid w:val="007622C1"/>
  </w:style>
  <w:style w:type="character" w:customStyle="1" w:styleId="WW8Num81z2">
    <w:name w:val="WW8Num81z2"/>
    <w:rsid w:val="007622C1"/>
  </w:style>
  <w:style w:type="character" w:customStyle="1" w:styleId="WW8Num83z2">
    <w:name w:val="WW8Num83z2"/>
    <w:rsid w:val="007622C1"/>
  </w:style>
  <w:style w:type="character" w:customStyle="1" w:styleId="WW8Num85z3">
    <w:name w:val="WW8Num85z3"/>
    <w:rsid w:val="007622C1"/>
  </w:style>
  <w:style w:type="character" w:customStyle="1" w:styleId="WW8Num85z4">
    <w:name w:val="WW8Num85z4"/>
    <w:rsid w:val="007622C1"/>
  </w:style>
  <w:style w:type="character" w:customStyle="1" w:styleId="WW8Num85z5">
    <w:name w:val="WW8Num85z5"/>
    <w:rsid w:val="007622C1"/>
  </w:style>
  <w:style w:type="character" w:customStyle="1" w:styleId="WW8Num85z6">
    <w:name w:val="WW8Num85z6"/>
    <w:rsid w:val="007622C1"/>
  </w:style>
  <w:style w:type="character" w:customStyle="1" w:styleId="WW8Num85z7">
    <w:name w:val="WW8Num85z7"/>
    <w:rsid w:val="007622C1"/>
  </w:style>
  <w:style w:type="character" w:customStyle="1" w:styleId="WW8Num85z8">
    <w:name w:val="WW8Num85z8"/>
    <w:rsid w:val="007622C1"/>
  </w:style>
  <w:style w:type="character" w:customStyle="1" w:styleId="WW8Num87z2">
    <w:name w:val="WW8Num87z2"/>
    <w:rsid w:val="007622C1"/>
  </w:style>
  <w:style w:type="character" w:customStyle="1" w:styleId="WW8Num88z3">
    <w:name w:val="WW8Num88z3"/>
    <w:rsid w:val="007622C1"/>
  </w:style>
  <w:style w:type="character" w:customStyle="1" w:styleId="WW8Num88z4">
    <w:name w:val="WW8Num88z4"/>
    <w:rsid w:val="007622C1"/>
  </w:style>
  <w:style w:type="character" w:customStyle="1" w:styleId="WW8Num88z5">
    <w:name w:val="WW8Num88z5"/>
    <w:rsid w:val="007622C1"/>
  </w:style>
  <w:style w:type="character" w:customStyle="1" w:styleId="WW8Num88z6">
    <w:name w:val="WW8Num88z6"/>
    <w:rsid w:val="007622C1"/>
  </w:style>
  <w:style w:type="character" w:customStyle="1" w:styleId="WW8Num88z7">
    <w:name w:val="WW8Num88z7"/>
    <w:rsid w:val="007622C1"/>
  </w:style>
  <w:style w:type="character" w:customStyle="1" w:styleId="WW8Num88z8">
    <w:name w:val="WW8Num88z8"/>
    <w:rsid w:val="007622C1"/>
  </w:style>
  <w:style w:type="character" w:customStyle="1" w:styleId="WW8Num91z0">
    <w:name w:val="WW8Num91z0"/>
    <w:rsid w:val="007622C1"/>
  </w:style>
  <w:style w:type="character" w:customStyle="1" w:styleId="WW8Num91z1">
    <w:name w:val="WW8Num91z1"/>
    <w:rsid w:val="007622C1"/>
  </w:style>
  <w:style w:type="character" w:customStyle="1" w:styleId="WW8Num91z2">
    <w:name w:val="WW8Num91z2"/>
    <w:rsid w:val="007622C1"/>
  </w:style>
  <w:style w:type="character" w:customStyle="1" w:styleId="WW8Num91z3">
    <w:name w:val="WW8Num91z3"/>
    <w:rsid w:val="007622C1"/>
  </w:style>
  <w:style w:type="character" w:customStyle="1" w:styleId="WW8Num91z4">
    <w:name w:val="WW8Num91z4"/>
    <w:rsid w:val="007622C1"/>
  </w:style>
  <w:style w:type="character" w:customStyle="1" w:styleId="WW8Num91z5">
    <w:name w:val="WW8Num91z5"/>
    <w:rsid w:val="007622C1"/>
  </w:style>
  <w:style w:type="character" w:customStyle="1" w:styleId="WW8Num91z6">
    <w:name w:val="WW8Num91z6"/>
    <w:rsid w:val="007622C1"/>
  </w:style>
  <w:style w:type="character" w:customStyle="1" w:styleId="WW8Num91z7">
    <w:name w:val="WW8Num91z7"/>
    <w:rsid w:val="007622C1"/>
  </w:style>
  <w:style w:type="character" w:customStyle="1" w:styleId="WW8Num91z8">
    <w:name w:val="WW8Num91z8"/>
    <w:rsid w:val="007622C1"/>
  </w:style>
  <w:style w:type="character" w:customStyle="1" w:styleId="WW8Num92z0">
    <w:name w:val="WW8Num92z0"/>
    <w:rsid w:val="007622C1"/>
    <w:rPr>
      <w:rFonts w:ascii="Symbol" w:hAnsi="Symbol" w:cs="Symbol"/>
    </w:rPr>
  </w:style>
  <w:style w:type="character" w:customStyle="1" w:styleId="WW8Num92z1">
    <w:name w:val="WW8Num92z1"/>
    <w:rsid w:val="007622C1"/>
    <w:rPr>
      <w:rFonts w:ascii="Courier New" w:hAnsi="Courier New" w:cs="Courier New"/>
    </w:rPr>
  </w:style>
  <w:style w:type="character" w:customStyle="1" w:styleId="WW8Num92z2">
    <w:name w:val="WW8Num92z2"/>
    <w:rsid w:val="007622C1"/>
    <w:rPr>
      <w:rFonts w:ascii="Wingdings" w:hAnsi="Wingdings" w:cs="Wingdings"/>
    </w:rPr>
  </w:style>
  <w:style w:type="character" w:customStyle="1" w:styleId="WW8Num93z0">
    <w:name w:val="WW8Num93z0"/>
    <w:rsid w:val="007622C1"/>
    <w:rPr>
      <w:b w:val="0"/>
    </w:rPr>
  </w:style>
  <w:style w:type="character" w:customStyle="1" w:styleId="WW8Num93z1">
    <w:name w:val="WW8Num93z1"/>
    <w:rsid w:val="007622C1"/>
  </w:style>
  <w:style w:type="character" w:customStyle="1" w:styleId="WW8Num93z2">
    <w:name w:val="WW8Num93z2"/>
    <w:rsid w:val="007622C1"/>
  </w:style>
  <w:style w:type="character" w:customStyle="1" w:styleId="WW8Num93z3">
    <w:name w:val="WW8Num93z3"/>
    <w:rsid w:val="007622C1"/>
  </w:style>
  <w:style w:type="character" w:customStyle="1" w:styleId="WW8Num93z4">
    <w:name w:val="WW8Num93z4"/>
    <w:rsid w:val="007622C1"/>
  </w:style>
  <w:style w:type="character" w:customStyle="1" w:styleId="WW8Num93z5">
    <w:name w:val="WW8Num93z5"/>
    <w:rsid w:val="007622C1"/>
  </w:style>
  <w:style w:type="character" w:customStyle="1" w:styleId="WW8Num93z6">
    <w:name w:val="WW8Num93z6"/>
    <w:rsid w:val="007622C1"/>
  </w:style>
  <w:style w:type="character" w:customStyle="1" w:styleId="WW8Num93z7">
    <w:name w:val="WW8Num93z7"/>
    <w:rsid w:val="007622C1"/>
  </w:style>
  <w:style w:type="character" w:customStyle="1" w:styleId="WW8Num93z8">
    <w:name w:val="WW8Num93z8"/>
    <w:rsid w:val="007622C1"/>
  </w:style>
  <w:style w:type="character" w:customStyle="1" w:styleId="WW8Num94z0">
    <w:name w:val="WW8Num94z0"/>
    <w:rsid w:val="007622C1"/>
    <w:rPr>
      <w:rFonts w:ascii="Symbol" w:hAnsi="Symbol" w:cs="Symbol"/>
    </w:rPr>
  </w:style>
  <w:style w:type="character" w:customStyle="1" w:styleId="WW8Num94z1">
    <w:name w:val="WW8Num94z1"/>
    <w:rsid w:val="007622C1"/>
    <w:rPr>
      <w:rFonts w:ascii="Courier New" w:hAnsi="Courier New" w:cs="Courier New"/>
    </w:rPr>
  </w:style>
  <w:style w:type="character" w:customStyle="1" w:styleId="WW8Num94z2">
    <w:name w:val="WW8Num94z2"/>
    <w:rsid w:val="007622C1"/>
    <w:rPr>
      <w:rFonts w:ascii="Wingdings" w:hAnsi="Wingdings" w:cs="Wingdings"/>
    </w:rPr>
  </w:style>
  <w:style w:type="character" w:customStyle="1" w:styleId="WW8Num95z0">
    <w:name w:val="WW8Num95z0"/>
    <w:rsid w:val="007622C1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sid w:val="007622C1"/>
    <w:rPr>
      <w:rFonts w:ascii="Courier New" w:hAnsi="Courier New" w:cs="Courier New"/>
    </w:rPr>
  </w:style>
  <w:style w:type="character" w:customStyle="1" w:styleId="WW8Num95z2">
    <w:name w:val="WW8Num95z2"/>
    <w:rsid w:val="007622C1"/>
    <w:rPr>
      <w:rFonts w:ascii="Wingdings" w:hAnsi="Wingdings" w:cs="Wingdings"/>
    </w:rPr>
  </w:style>
  <w:style w:type="character" w:customStyle="1" w:styleId="WW8Num95z3">
    <w:name w:val="WW8Num95z3"/>
    <w:rsid w:val="007622C1"/>
    <w:rPr>
      <w:rFonts w:ascii="Symbol" w:hAnsi="Symbol" w:cs="Symbol"/>
    </w:rPr>
  </w:style>
  <w:style w:type="character" w:customStyle="1" w:styleId="WW8Num96z0">
    <w:name w:val="WW8Num96z0"/>
    <w:rsid w:val="007622C1"/>
    <w:rPr>
      <w:rFonts w:ascii="Symbol" w:hAnsi="Symbol" w:cs="Symbol"/>
    </w:rPr>
  </w:style>
  <w:style w:type="character" w:customStyle="1" w:styleId="WW8Num96z1">
    <w:name w:val="WW8Num96z1"/>
    <w:rsid w:val="007622C1"/>
    <w:rPr>
      <w:rFonts w:ascii="Courier New" w:hAnsi="Courier New" w:cs="Courier New"/>
    </w:rPr>
  </w:style>
  <w:style w:type="character" w:customStyle="1" w:styleId="WW8Num96z2">
    <w:name w:val="WW8Num96z2"/>
    <w:rsid w:val="007622C1"/>
    <w:rPr>
      <w:rFonts w:ascii="Wingdings" w:hAnsi="Wingdings" w:cs="Wingdings"/>
    </w:rPr>
  </w:style>
  <w:style w:type="character" w:customStyle="1" w:styleId="WW8Num97z0">
    <w:name w:val="WW8Num97z0"/>
    <w:rsid w:val="007622C1"/>
    <w:rPr>
      <w:rFonts w:ascii="Verdana" w:hAnsi="Verdana" w:cs="Verdana"/>
    </w:rPr>
  </w:style>
  <w:style w:type="character" w:customStyle="1" w:styleId="WW8Num97z1">
    <w:name w:val="WW8Num97z1"/>
    <w:rsid w:val="007622C1"/>
    <w:rPr>
      <w:rFonts w:ascii="Courier New" w:hAnsi="Courier New" w:cs="Courier New"/>
    </w:rPr>
  </w:style>
  <w:style w:type="character" w:customStyle="1" w:styleId="WW8Num97z2">
    <w:name w:val="WW8Num97z2"/>
    <w:rsid w:val="007622C1"/>
    <w:rPr>
      <w:rFonts w:ascii="Wingdings" w:hAnsi="Wingdings" w:cs="Wingdings"/>
    </w:rPr>
  </w:style>
  <w:style w:type="character" w:customStyle="1" w:styleId="WW8Num97z3">
    <w:name w:val="WW8Num97z3"/>
    <w:rsid w:val="007622C1"/>
    <w:rPr>
      <w:rFonts w:ascii="Symbol" w:hAnsi="Symbol" w:cs="Symbol"/>
    </w:rPr>
  </w:style>
  <w:style w:type="character" w:customStyle="1" w:styleId="WW8Num98z0">
    <w:name w:val="WW8Num98z0"/>
    <w:rsid w:val="007622C1"/>
    <w:rPr>
      <w:rFonts w:ascii="Calibri" w:hAnsi="Calibri" w:cs="Calibri"/>
    </w:rPr>
  </w:style>
  <w:style w:type="character" w:customStyle="1" w:styleId="WW8Num98z1">
    <w:name w:val="WW8Num98z1"/>
    <w:rsid w:val="007622C1"/>
    <w:rPr>
      <w:rFonts w:ascii="Courier New" w:hAnsi="Courier New" w:cs="Courier New"/>
    </w:rPr>
  </w:style>
  <w:style w:type="character" w:customStyle="1" w:styleId="WW8Num98z2">
    <w:name w:val="WW8Num98z2"/>
    <w:rsid w:val="007622C1"/>
    <w:rPr>
      <w:rFonts w:ascii="Wingdings" w:hAnsi="Wingdings" w:cs="Wingdings"/>
    </w:rPr>
  </w:style>
  <w:style w:type="character" w:customStyle="1" w:styleId="WW8Num98z3">
    <w:name w:val="WW8Num98z3"/>
    <w:rsid w:val="007622C1"/>
    <w:rPr>
      <w:rFonts w:ascii="Symbol" w:hAnsi="Symbol" w:cs="Symbol"/>
    </w:rPr>
  </w:style>
  <w:style w:type="character" w:customStyle="1" w:styleId="WW8Num99z0">
    <w:name w:val="WW8Num99z0"/>
    <w:rsid w:val="007622C1"/>
  </w:style>
  <w:style w:type="character" w:customStyle="1" w:styleId="WW8Num99z1">
    <w:name w:val="WW8Num99z1"/>
    <w:rsid w:val="007622C1"/>
  </w:style>
  <w:style w:type="character" w:customStyle="1" w:styleId="WW8Num99z2">
    <w:name w:val="WW8Num99z2"/>
    <w:rsid w:val="007622C1"/>
  </w:style>
  <w:style w:type="character" w:customStyle="1" w:styleId="WW8Num99z3">
    <w:name w:val="WW8Num99z3"/>
    <w:rsid w:val="007622C1"/>
  </w:style>
  <w:style w:type="character" w:customStyle="1" w:styleId="WW8Num99z4">
    <w:name w:val="WW8Num99z4"/>
    <w:rsid w:val="007622C1"/>
  </w:style>
  <w:style w:type="character" w:customStyle="1" w:styleId="WW8Num99z5">
    <w:name w:val="WW8Num99z5"/>
    <w:rsid w:val="007622C1"/>
  </w:style>
  <w:style w:type="character" w:customStyle="1" w:styleId="WW8Num99z6">
    <w:name w:val="WW8Num99z6"/>
    <w:rsid w:val="007622C1"/>
  </w:style>
  <w:style w:type="character" w:customStyle="1" w:styleId="WW8Num99z7">
    <w:name w:val="WW8Num99z7"/>
    <w:rsid w:val="007622C1"/>
  </w:style>
  <w:style w:type="character" w:customStyle="1" w:styleId="WW8Num99z8">
    <w:name w:val="WW8Num99z8"/>
    <w:rsid w:val="007622C1"/>
  </w:style>
  <w:style w:type="character" w:customStyle="1" w:styleId="WW8Num100z0">
    <w:name w:val="WW8Num100z0"/>
    <w:rsid w:val="007622C1"/>
    <w:rPr>
      <w:rFonts w:ascii="Courier New" w:hAnsi="Courier New" w:cs="Courier New"/>
    </w:rPr>
  </w:style>
  <w:style w:type="character" w:customStyle="1" w:styleId="WW8Num100z2">
    <w:name w:val="WW8Num100z2"/>
    <w:rsid w:val="007622C1"/>
    <w:rPr>
      <w:rFonts w:ascii="Wingdings" w:hAnsi="Wingdings" w:cs="Wingdings"/>
    </w:rPr>
  </w:style>
  <w:style w:type="character" w:customStyle="1" w:styleId="WW8Num100z3">
    <w:name w:val="WW8Num100z3"/>
    <w:rsid w:val="007622C1"/>
    <w:rPr>
      <w:rFonts w:ascii="Symbol" w:hAnsi="Symbol" w:cs="Symbol"/>
    </w:rPr>
  </w:style>
  <w:style w:type="character" w:customStyle="1" w:styleId="WW8Num101z0">
    <w:name w:val="WW8Num101z0"/>
    <w:rsid w:val="007622C1"/>
  </w:style>
  <w:style w:type="character" w:customStyle="1" w:styleId="WW8Num101z1">
    <w:name w:val="WW8Num101z1"/>
    <w:rsid w:val="007622C1"/>
  </w:style>
  <w:style w:type="character" w:customStyle="1" w:styleId="WW8Num101z2">
    <w:name w:val="WW8Num101z2"/>
    <w:rsid w:val="007622C1"/>
  </w:style>
  <w:style w:type="character" w:customStyle="1" w:styleId="WW8Num101z3">
    <w:name w:val="WW8Num101z3"/>
    <w:rsid w:val="007622C1"/>
  </w:style>
  <w:style w:type="character" w:customStyle="1" w:styleId="WW8Num101z4">
    <w:name w:val="WW8Num101z4"/>
    <w:rsid w:val="007622C1"/>
  </w:style>
  <w:style w:type="character" w:customStyle="1" w:styleId="WW8Num101z5">
    <w:name w:val="WW8Num101z5"/>
    <w:rsid w:val="007622C1"/>
  </w:style>
  <w:style w:type="character" w:customStyle="1" w:styleId="WW8Num101z6">
    <w:name w:val="WW8Num101z6"/>
    <w:rsid w:val="007622C1"/>
  </w:style>
  <w:style w:type="character" w:customStyle="1" w:styleId="WW8Num101z7">
    <w:name w:val="WW8Num101z7"/>
    <w:rsid w:val="007622C1"/>
  </w:style>
  <w:style w:type="character" w:customStyle="1" w:styleId="WW8Num101z8">
    <w:name w:val="WW8Num101z8"/>
    <w:rsid w:val="007622C1"/>
  </w:style>
  <w:style w:type="character" w:customStyle="1" w:styleId="WW8Num102z0">
    <w:name w:val="WW8Num102z0"/>
    <w:rsid w:val="007622C1"/>
  </w:style>
  <w:style w:type="character" w:customStyle="1" w:styleId="WW8Num102z1">
    <w:name w:val="WW8Num102z1"/>
    <w:rsid w:val="007622C1"/>
  </w:style>
  <w:style w:type="character" w:customStyle="1" w:styleId="WW8Num102z2">
    <w:name w:val="WW8Num102z2"/>
    <w:rsid w:val="007622C1"/>
  </w:style>
  <w:style w:type="character" w:customStyle="1" w:styleId="WW8Num102z3">
    <w:name w:val="WW8Num102z3"/>
    <w:rsid w:val="007622C1"/>
  </w:style>
  <w:style w:type="character" w:customStyle="1" w:styleId="WW8Num102z4">
    <w:name w:val="WW8Num102z4"/>
    <w:rsid w:val="007622C1"/>
  </w:style>
  <w:style w:type="character" w:customStyle="1" w:styleId="WW8Num102z5">
    <w:name w:val="WW8Num102z5"/>
    <w:rsid w:val="007622C1"/>
  </w:style>
  <w:style w:type="character" w:customStyle="1" w:styleId="WW8Num102z6">
    <w:name w:val="WW8Num102z6"/>
    <w:rsid w:val="007622C1"/>
  </w:style>
  <w:style w:type="character" w:customStyle="1" w:styleId="WW8Num102z7">
    <w:name w:val="WW8Num102z7"/>
    <w:rsid w:val="007622C1"/>
  </w:style>
  <w:style w:type="character" w:customStyle="1" w:styleId="WW8Num102z8">
    <w:name w:val="WW8Num102z8"/>
    <w:rsid w:val="007622C1"/>
  </w:style>
  <w:style w:type="character" w:customStyle="1" w:styleId="WW8Num103z0">
    <w:name w:val="WW8Num103z0"/>
    <w:rsid w:val="007622C1"/>
  </w:style>
  <w:style w:type="character" w:customStyle="1" w:styleId="WW8Num103z1">
    <w:name w:val="WW8Num103z1"/>
    <w:rsid w:val="007622C1"/>
  </w:style>
  <w:style w:type="character" w:customStyle="1" w:styleId="WW8Num103z2">
    <w:name w:val="WW8Num103z2"/>
    <w:rsid w:val="007622C1"/>
  </w:style>
  <w:style w:type="character" w:customStyle="1" w:styleId="WW8Num103z3">
    <w:name w:val="WW8Num103z3"/>
    <w:rsid w:val="007622C1"/>
  </w:style>
  <w:style w:type="character" w:customStyle="1" w:styleId="WW8Num103z4">
    <w:name w:val="WW8Num103z4"/>
    <w:rsid w:val="007622C1"/>
  </w:style>
  <w:style w:type="character" w:customStyle="1" w:styleId="WW8Num103z5">
    <w:name w:val="WW8Num103z5"/>
    <w:rsid w:val="007622C1"/>
  </w:style>
  <w:style w:type="character" w:customStyle="1" w:styleId="WW8Num103z6">
    <w:name w:val="WW8Num103z6"/>
    <w:rsid w:val="007622C1"/>
  </w:style>
  <w:style w:type="character" w:customStyle="1" w:styleId="WW8Num103z7">
    <w:name w:val="WW8Num103z7"/>
    <w:rsid w:val="007622C1"/>
  </w:style>
  <w:style w:type="character" w:customStyle="1" w:styleId="WW8Num103z8">
    <w:name w:val="WW8Num103z8"/>
    <w:rsid w:val="007622C1"/>
  </w:style>
  <w:style w:type="character" w:customStyle="1" w:styleId="WW8Num104z0">
    <w:name w:val="WW8Num104z0"/>
    <w:rsid w:val="007622C1"/>
  </w:style>
  <w:style w:type="character" w:customStyle="1" w:styleId="WW8Num104z1">
    <w:name w:val="WW8Num104z1"/>
    <w:rsid w:val="007622C1"/>
  </w:style>
  <w:style w:type="character" w:customStyle="1" w:styleId="WW8Num104z2">
    <w:name w:val="WW8Num104z2"/>
    <w:rsid w:val="007622C1"/>
  </w:style>
  <w:style w:type="character" w:customStyle="1" w:styleId="WW8Num104z3">
    <w:name w:val="WW8Num104z3"/>
    <w:rsid w:val="007622C1"/>
  </w:style>
  <w:style w:type="character" w:customStyle="1" w:styleId="WW8Num104z4">
    <w:name w:val="WW8Num104z4"/>
    <w:rsid w:val="007622C1"/>
  </w:style>
  <w:style w:type="character" w:customStyle="1" w:styleId="WW8Num104z5">
    <w:name w:val="WW8Num104z5"/>
    <w:rsid w:val="007622C1"/>
  </w:style>
  <w:style w:type="character" w:customStyle="1" w:styleId="WW8Num104z6">
    <w:name w:val="WW8Num104z6"/>
    <w:rsid w:val="007622C1"/>
  </w:style>
  <w:style w:type="character" w:customStyle="1" w:styleId="WW8Num104z7">
    <w:name w:val="WW8Num104z7"/>
    <w:rsid w:val="007622C1"/>
  </w:style>
  <w:style w:type="character" w:customStyle="1" w:styleId="WW8Num104z8">
    <w:name w:val="WW8Num104z8"/>
    <w:rsid w:val="007622C1"/>
  </w:style>
  <w:style w:type="character" w:customStyle="1" w:styleId="WW8Num105z0">
    <w:name w:val="WW8Num105z0"/>
    <w:rsid w:val="007622C1"/>
    <w:rPr>
      <w:rFonts w:cs="Calibri"/>
    </w:rPr>
  </w:style>
  <w:style w:type="character" w:customStyle="1" w:styleId="WW8Num105z1">
    <w:name w:val="WW8Num105z1"/>
    <w:rsid w:val="007622C1"/>
  </w:style>
  <w:style w:type="character" w:customStyle="1" w:styleId="WW8Num105z2">
    <w:name w:val="WW8Num105z2"/>
    <w:rsid w:val="007622C1"/>
  </w:style>
  <w:style w:type="character" w:customStyle="1" w:styleId="WW8Num105z3">
    <w:name w:val="WW8Num105z3"/>
    <w:rsid w:val="007622C1"/>
  </w:style>
  <w:style w:type="character" w:customStyle="1" w:styleId="WW8Num105z4">
    <w:name w:val="WW8Num105z4"/>
    <w:rsid w:val="007622C1"/>
  </w:style>
  <w:style w:type="character" w:customStyle="1" w:styleId="WW8Num105z5">
    <w:name w:val="WW8Num105z5"/>
    <w:rsid w:val="007622C1"/>
  </w:style>
  <w:style w:type="character" w:customStyle="1" w:styleId="WW8Num105z6">
    <w:name w:val="WW8Num105z6"/>
    <w:rsid w:val="007622C1"/>
  </w:style>
  <w:style w:type="character" w:customStyle="1" w:styleId="WW8Num105z7">
    <w:name w:val="WW8Num105z7"/>
    <w:rsid w:val="007622C1"/>
  </w:style>
  <w:style w:type="character" w:customStyle="1" w:styleId="WW8Num105z8">
    <w:name w:val="WW8Num105z8"/>
    <w:rsid w:val="007622C1"/>
  </w:style>
  <w:style w:type="character" w:customStyle="1" w:styleId="WW8Num106z0">
    <w:name w:val="WW8Num106z0"/>
    <w:rsid w:val="007622C1"/>
  </w:style>
  <w:style w:type="character" w:customStyle="1" w:styleId="WW8Num106z1">
    <w:name w:val="WW8Num106z1"/>
    <w:rsid w:val="007622C1"/>
  </w:style>
  <w:style w:type="character" w:customStyle="1" w:styleId="WW8Num106z2">
    <w:name w:val="WW8Num106z2"/>
    <w:rsid w:val="007622C1"/>
  </w:style>
  <w:style w:type="character" w:customStyle="1" w:styleId="WW8Num106z3">
    <w:name w:val="WW8Num106z3"/>
    <w:rsid w:val="007622C1"/>
  </w:style>
  <w:style w:type="character" w:customStyle="1" w:styleId="WW8Num106z4">
    <w:name w:val="WW8Num106z4"/>
    <w:rsid w:val="007622C1"/>
  </w:style>
  <w:style w:type="character" w:customStyle="1" w:styleId="WW8Num106z5">
    <w:name w:val="WW8Num106z5"/>
    <w:rsid w:val="007622C1"/>
  </w:style>
  <w:style w:type="character" w:customStyle="1" w:styleId="WW8Num106z6">
    <w:name w:val="WW8Num106z6"/>
    <w:rsid w:val="007622C1"/>
  </w:style>
  <w:style w:type="character" w:customStyle="1" w:styleId="WW8Num106z7">
    <w:name w:val="WW8Num106z7"/>
    <w:rsid w:val="007622C1"/>
  </w:style>
  <w:style w:type="character" w:customStyle="1" w:styleId="WW8Num106z8">
    <w:name w:val="WW8Num106z8"/>
    <w:rsid w:val="007622C1"/>
  </w:style>
  <w:style w:type="character" w:customStyle="1" w:styleId="WW8Num107z0">
    <w:name w:val="WW8Num107z0"/>
    <w:rsid w:val="007622C1"/>
  </w:style>
  <w:style w:type="character" w:customStyle="1" w:styleId="WW8Num107z1">
    <w:name w:val="WW8Num107z1"/>
    <w:rsid w:val="007622C1"/>
  </w:style>
  <w:style w:type="character" w:customStyle="1" w:styleId="WW8Num107z2">
    <w:name w:val="WW8Num107z2"/>
    <w:rsid w:val="007622C1"/>
  </w:style>
  <w:style w:type="character" w:customStyle="1" w:styleId="WW8Num107z3">
    <w:name w:val="WW8Num107z3"/>
    <w:rsid w:val="007622C1"/>
  </w:style>
  <w:style w:type="character" w:customStyle="1" w:styleId="WW8Num107z4">
    <w:name w:val="WW8Num107z4"/>
    <w:rsid w:val="007622C1"/>
  </w:style>
  <w:style w:type="character" w:customStyle="1" w:styleId="WW8Num107z5">
    <w:name w:val="WW8Num107z5"/>
    <w:rsid w:val="007622C1"/>
  </w:style>
  <w:style w:type="character" w:customStyle="1" w:styleId="WW8Num107z6">
    <w:name w:val="WW8Num107z6"/>
    <w:rsid w:val="007622C1"/>
  </w:style>
  <w:style w:type="character" w:customStyle="1" w:styleId="WW8Num107z7">
    <w:name w:val="WW8Num107z7"/>
    <w:rsid w:val="007622C1"/>
  </w:style>
  <w:style w:type="character" w:customStyle="1" w:styleId="WW8Num107z8">
    <w:name w:val="WW8Num107z8"/>
    <w:rsid w:val="007622C1"/>
  </w:style>
  <w:style w:type="character" w:customStyle="1" w:styleId="WW8Num108z0">
    <w:name w:val="WW8Num108z0"/>
    <w:rsid w:val="007622C1"/>
    <w:rPr>
      <w:b w:val="0"/>
    </w:rPr>
  </w:style>
  <w:style w:type="character" w:customStyle="1" w:styleId="WW8Num108z1">
    <w:name w:val="WW8Num108z1"/>
    <w:rsid w:val="007622C1"/>
  </w:style>
  <w:style w:type="character" w:customStyle="1" w:styleId="WW8Num108z2">
    <w:name w:val="WW8Num108z2"/>
    <w:rsid w:val="007622C1"/>
  </w:style>
  <w:style w:type="character" w:customStyle="1" w:styleId="WW8Num108z3">
    <w:name w:val="WW8Num108z3"/>
    <w:rsid w:val="007622C1"/>
  </w:style>
  <w:style w:type="character" w:customStyle="1" w:styleId="WW8Num108z4">
    <w:name w:val="WW8Num108z4"/>
    <w:rsid w:val="007622C1"/>
  </w:style>
  <w:style w:type="character" w:customStyle="1" w:styleId="WW8Num108z5">
    <w:name w:val="WW8Num108z5"/>
    <w:rsid w:val="007622C1"/>
  </w:style>
  <w:style w:type="character" w:customStyle="1" w:styleId="WW8Num108z6">
    <w:name w:val="WW8Num108z6"/>
    <w:rsid w:val="007622C1"/>
  </w:style>
  <w:style w:type="character" w:customStyle="1" w:styleId="WW8Num108z7">
    <w:name w:val="WW8Num108z7"/>
    <w:rsid w:val="007622C1"/>
  </w:style>
  <w:style w:type="character" w:customStyle="1" w:styleId="WW8Num108z8">
    <w:name w:val="WW8Num108z8"/>
    <w:rsid w:val="007622C1"/>
  </w:style>
  <w:style w:type="character" w:customStyle="1" w:styleId="WW8Num109z0">
    <w:name w:val="WW8Num109z0"/>
    <w:rsid w:val="007622C1"/>
    <w:rPr>
      <w:rFonts w:ascii="Symbol" w:hAnsi="Symbol" w:cs="Symbol"/>
    </w:rPr>
  </w:style>
  <w:style w:type="character" w:customStyle="1" w:styleId="WW8Num109z1">
    <w:name w:val="WW8Num109z1"/>
    <w:rsid w:val="007622C1"/>
    <w:rPr>
      <w:rFonts w:ascii="Courier New" w:hAnsi="Courier New" w:cs="Courier New"/>
    </w:rPr>
  </w:style>
  <w:style w:type="character" w:customStyle="1" w:styleId="WW8Num109z2">
    <w:name w:val="WW8Num109z2"/>
    <w:rsid w:val="007622C1"/>
    <w:rPr>
      <w:rFonts w:ascii="Wingdings" w:hAnsi="Wingdings" w:cs="Wingdings"/>
    </w:rPr>
  </w:style>
  <w:style w:type="character" w:customStyle="1" w:styleId="WW8Num110z0">
    <w:name w:val="WW8Num110z0"/>
    <w:rsid w:val="007622C1"/>
    <w:rPr>
      <w:rFonts w:ascii="Symbol" w:hAnsi="Symbol" w:cs="Symbol"/>
    </w:rPr>
  </w:style>
  <w:style w:type="character" w:customStyle="1" w:styleId="WW8Num110z1">
    <w:name w:val="WW8Num110z1"/>
    <w:rsid w:val="007622C1"/>
  </w:style>
  <w:style w:type="character" w:customStyle="1" w:styleId="WW8Num110z2">
    <w:name w:val="WW8Num110z2"/>
    <w:rsid w:val="007622C1"/>
  </w:style>
  <w:style w:type="character" w:customStyle="1" w:styleId="WW8Num110z3">
    <w:name w:val="WW8Num110z3"/>
    <w:rsid w:val="007622C1"/>
  </w:style>
  <w:style w:type="character" w:customStyle="1" w:styleId="WW8Num110z4">
    <w:name w:val="WW8Num110z4"/>
    <w:rsid w:val="007622C1"/>
  </w:style>
  <w:style w:type="character" w:customStyle="1" w:styleId="WW8Num110z5">
    <w:name w:val="WW8Num110z5"/>
    <w:rsid w:val="007622C1"/>
  </w:style>
  <w:style w:type="character" w:customStyle="1" w:styleId="WW8Num110z6">
    <w:name w:val="WW8Num110z6"/>
    <w:rsid w:val="007622C1"/>
  </w:style>
  <w:style w:type="character" w:customStyle="1" w:styleId="WW8Num110z7">
    <w:name w:val="WW8Num110z7"/>
    <w:rsid w:val="007622C1"/>
  </w:style>
  <w:style w:type="character" w:customStyle="1" w:styleId="WW8Num110z8">
    <w:name w:val="WW8Num110z8"/>
    <w:rsid w:val="007622C1"/>
  </w:style>
  <w:style w:type="character" w:customStyle="1" w:styleId="WW8Num111z0">
    <w:name w:val="WW8Num111z0"/>
    <w:rsid w:val="007622C1"/>
  </w:style>
  <w:style w:type="character" w:customStyle="1" w:styleId="WW8Num111z1">
    <w:name w:val="WW8Num111z1"/>
    <w:rsid w:val="007622C1"/>
  </w:style>
  <w:style w:type="character" w:customStyle="1" w:styleId="WW8Num111z2">
    <w:name w:val="WW8Num111z2"/>
    <w:rsid w:val="007622C1"/>
  </w:style>
  <w:style w:type="character" w:customStyle="1" w:styleId="WW8Num111z3">
    <w:name w:val="WW8Num111z3"/>
    <w:rsid w:val="007622C1"/>
  </w:style>
  <w:style w:type="character" w:customStyle="1" w:styleId="WW8Num111z4">
    <w:name w:val="WW8Num111z4"/>
    <w:rsid w:val="007622C1"/>
  </w:style>
  <w:style w:type="character" w:customStyle="1" w:styleId="WW8Num111z5">
    <w:name w:val="WW8Num111z5"/>
    <w:rsid w:val="007622C1"/>
  </w:style>
  <w:style w:type="character" w:customStyle="1" w:styleId="WW8Num111z6">
    <w:name w:val="WW8Num111z6"/>
    <w:rsid w:val="007622C1"/>
  </w:style>
  <w:style w:type="character" w:customStyle="1" w:styleId="WW8Num111z7">
    <w:name w:val="WW8Num111z7"/>
    <w:rsid w:val="007622C1"/>
  </w:style>
  <w:style w:type="character" w:customStyle="1" w:styleId="WW8Num111z8">
    <w:name w:val="WW8Num111z8"/>
    <w:rsid w:val="007622C1"/>
  </w:style>
  <w:style w:type="character" w:customStyle="1" w:styleId="WW8Num112z0">
    <w:name w:val="WW8Num112z0"/>
    <w:rsid w:val="007622C1"/>
    <w:rPr>
      <w:sz w:val="24"/>
    </w:rPr>
  </w:style>
  <w:style w:type="character" w:customStyle="1" w:styleId="WW8Num112z1">
    <w:name w:val="WW8Num112z1"/>
    <w:rsid w:val="007622C1"/>
  </w:style>
  <w:style w:type="character" w:customStyle="1" w:styleId="WW8Num112z2">
    <w:name w:val="WW8Num112z2"/>
    <w:rsid w:val="007622C1"/>
  </w:style>
  <w:style w:type="character" w:customStyle="1" w:styleId="WW8Num112z3">
    <w:name w:val="WW8Num112z3"/>
    <w:rsid w:val="007622C1"/>
  </w:style>
  <w:style w:type="character" w:customStyle="1" w:styleId="WW8Num112z4">
    <w:name w:val="WW8Num112z4"/>
    <w:rsid w:val="007622C1"/>
  </w:style>
  <w:style w:type="character" w:customStyle="1" w:styleId="WW8Num112z5">
    <w:name w:val="WW8Num112z5"/>
    <w:rsid w:val="007622C1"/>
  </w:style>
  <w:style w:type="character" w:customStyle="1" w:styleId="WW8Num112z6">
    <w:name w:val="WW8Num112z6"/>
    <w:rsid w:val="007622C1"/>
  </w:style>
  <w:style w:type="character" w:customStyle="1" w:styleId="WW8Num112z7">
    <w:name w:val="WW8Num112z7"/>
    <w:rsid w:val="007622C1"/>
  </w:style>
  <w:style w:type="character" w:customStyle="1" w:styleId="WW8Num112z8">
    <w:name w:val="WW8Num112z8"/>
    <w:rsid w:val="007622C1"/>
  </w:style>
  <w:style w:type="character" w:customStyle="1" w:styleId="WW8Num113z0">
    <w:name w:val="WW8Num113z0"/>
    <w:rsid w:val="007622C1"/>
  </w:style>
  <w:style w:type="character" w:customStyle="1" w:styleId="WW8Num113z1">
    <w:name w:val="WW8Num113z1"/>
    <w:rsid w:val="007622C1"/>
  </w:style>
  <w:style w:type="character" w:customStyle="1" w:styleId="WW8Num113z2">
    <w:name w:val="WW8Num113z2"/>
    <w:rsid w:val="007622C1"/>
  </w:style>
  <w:style w:type="character" w:customStyle="1" w:styleId="WW8Num113z3">
    <w:name w:val="WW8Num113z3"/>
    <w:rsid w:val="007622C1"/>
  </w:style>
  <w:style w:type="character" w:customStyle="1" w:styleId="WW8Num113z4">
    <w:name w:val="WW8Num113z4"/>
    <w:rsid w:val="007622C1"/>
  </w:style>
  <w:style w:type="character" w:customStyle="1" w:styleId="WW8Num113z5">
    <w:name w:val="WW8Num113z5"/>
    <w:rsid w:val="007622C1"/>
  </w:style>
  <w:style w:type="character" w:customStyle="1" w:styleId="WW8Num113z6">
    <w:name w:val="WW8Num113z6"/>
    <w:rsid w:val="007622C1"/>
  </w:style>
  <w:style w:type="character" w:customStyle="1" w:styleId="WW8Num113z7">
    <w:name w:val="WW8Num113z7"/>
    <w:rsid w:val="007622C1"/>
  </w:style>
  <w:style w:type="character" w:customStyle="1" w:styleId="WW8Num113z8">
    <w:name w:val="WW8Num113z8"/>
    <w:rsid w:val="007622C1"/>
  </w:style>
  <w:style w:type="character" w:customStyle="1" w:styleId="WW8Num114z0">
    <w:name w:val="WW8Num114z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  <w:rsid w:val="007622C1"/>
  </w:style>
  <w:style w:type="character" w:customStyle="1" w:styleId="WW8Num114z2">
    <w:name w:val="WW8Num114z2"/>
    <w:rsid w:val="007622C1"/>
  </w:style>
  <w:style w:type="character" w:customStyle="1" w:styleId="WW8Num114z3">
    <w:name w:val="WW8Num114z3"/>
    <w:rsid w:val="007622C1"/>
  </w:style>
  <w:style w:type="character" w:customStyle="1" w:styleId="WW8Num114z4">
    <w:name w:val="WW8Num114z4"/>
    <w:rsid w:val="007622C1"/>
  </w:style>
  <w:style w:type="character" w:customStyle="1" w:styleId="WW8Num114z5">
    <w:name w:val="WW8Num114z5"/>
    <w:rsid w:val="007622C1"/>
  </w:style>
  <w:style w:type="character" w:customStyle="1" w:styleId="WW8Num114z6">
    <w:name w:val="WW8Num114z6"/>
    <w:rsid w:val="007622C1"/>
  </w:style>
  <w:style w:type="character" w:customStyle="1" w:styleId="WW8Num114z7">
    <w:name w:val="WW8Num114z7"/>
    <w:rsid w:val="007622C1"/>
  </w:style>
  <w:style w:type="character" w:customStyle="1" w:styleId="WW8Num114z8">
    <w:name w:val="WW8Num114z8"/>
    <w:rsid w:val="007622C1"/>
  </w:style>
  <w:style w:type="character" w:customStyle="1" w:styleId="WW8Num115z0">
    <w:name w:val="WW8Num115z0"/>
    <w:rsid w:val="007622C1"/>
    <w:rPr>
      <w:rFonts w:ascii="Symbol" w:hAnsi="Symbol" w:cs="Symbol"/>
    </w:rPr>
  </w:style>
  <w:style w:type="character" w:customStyle="1" w:styleId="WW8Num115z1">
    <w:name w:val="WW8Num115z1"/>
    <w:rsid w:val="007622C1"/>
    <w:rPr>
      <w:rFonts w:ascii="Courier New" w:hAnsi="Courier New" w:cs="Courier New"/>
    </w:rPr>
  </w:style>
  <w:style w:type="character" w:customStyle="1" w:styleId="WW8Num115z2">
    <w:name w:val="WW8Num115z2"/>
    <w:rsid w:val="007622C1"/>
    <w:rPr>
      <w:rFonts w:ascii="Wingdings" w:hAnsi="Wingdings" w:cs="Wingdings"/>
    </w:rPr>
  </w:style>
  <w:style w:type="character" w:customStyle="1" w:styleId="WW8Num116z0">
    <w:name w:val="WW8Num116z0"/>
    <w:rsid w:val="007622C1"/>
    <w:rPr>
      <w:rFonts w:ascii="Symbol" w:hAnsi="Symbol" w:cs="Symbol"/>
    </w:rPr>
  </w:style>
  <w:style w:type="character" w:customStyle="1" w:styleId="WW8Num116z1">
    <w:name w:val="WW8Num116z1"/>
    <w:rsid w:val="007622C1"/>
    <w:rPr>
      <w:rFonts w:ascii="Courier New" w:hAnsi="Courier New" w:cs="Courier New"/>
    </w:rPr>
  </w:style>
  <w:style w:type="character" w:customStyle="1" w:styleId="WW8Num116z2">
    <w:name w:val="WW8Num116z2"/>
    <w:rsid w:val="007622C1"/>
    <w:rPr>
      <w:rFonts w:ascii="Wingdings" w:hAnsi="Wingdings" w:cs="Wingdings"/>
    </w:rPr>
  </w:style>
  <w:style w:type="character" w:customStyle="1" w:styleId="WW8Num117z0">
    <w:name w:val="WW8Num117z0"/>
    <w:rsid w:val="007622C1"/>
    <w:rPr>
      <w:rFonts w:ascii="Symbol" w:hAnsi="Symbol" w:cs="Symbol"/>
    </w:rPr>
  </w:style>
  <w:style w:type="character" w:customStyle="1" w:styleId="WW8Num117z1">
    <w:name w:val="WW8Num117z1"/>
    <w:rsid w:val="007622C1"/>
    <w:rPr>
      <w:rFonts w:ascii="Courier New" w:hAnsi="Courier New" w:cs="Courier New"/>
    </w:rPr>
  </w:style>
  <w:style w:type="character" w:customStyle="1" w:styleId="WW8Num117z2">
    <w:name w:val="WW8Num117z2"/>
    <w:rsid w:val="007622C1"/>
    <w:rPr>
      <w:rFonts w:ascii="Wingdings" w:hAnsi="Wingdings" w:cs="Wingdings"/>
    </w:rPr>
  </w:style>
  <w:style w:type="character" w:customStyle="1" w:styleId="WW8Num118z0">
    <w:name w:val="WW8Num118z0"/>
    <w:rsid w:val="007622C1"/>
    <w:rPr>
      <w:sz w:val="24"/>
    </w:rPr>
  </w:style>
  <w:style w:type="character" w:customStyle="1" w:styleId="WW8Num118z1">
    <w:name w:val="WW8Num118z1"/>
    <w:rsid w:val="007622C1"/>
  </w:style>
  <w:style w:type="character" w:customStyle="1" w:styleId="WW8Num118z2">
    <w:name w:val="WW8Num118z2"/>
    <w:rsid w:val="007622C1"/>
  </w:style>
  <w:style w:type="character" w:customStyle="1" w:styleId="WW8Num118z3">
    <w:name w:val="WW8Num118z3"/>
    <w:rsid w:val="007622C1"/>
  </w:style>
  <w:style w:type="character" w:customStyle="1" w:styleId="WW8Num118z4">
    <w:name w:val="WW8Num118z4"/>
    <w:rsid w:val="007622C1"/>
  </w:style>
  <w:style w:type="character" w:customStyle="1" w:styleId="WW8Num118z5">
    <w:name w:val="WW8Num118z5"/>
    <w:rsid w:val="007622C1"/>
  </w:style>
  <w:style w:type="character" w:customStyle="1" w:styleId="WW8Num118z6">
    <w:name w:val="WW8Num118z6"/>
    <w:rsid w:val="007622C1"/>
  </w:style>
  <w:style w:type="character" w:customStyle="1" w:styleId="WW8Num118z7">
    <w:name w:val="WW8Num118z7"/>
    <w:rsid w:val="007622C1"/>
  </w:style>
  <w:style w:type="character" w:customStyle="1" w:styleId="WW8Num118z8">
    <w:name w:val="WW8Num118z8"/>
    <w:rsid w:val="007622C1"/>
  </w:style>
  <w:style w:type="character" w:customStyle="1" w:styleId="WW8Num119z0">
    <w:name w:val="WW8Num119z0"/>
    <w:rsid w:val="007622C1"/>
    <w:rPr>
      <w:rFonts w:ascii="Symbol" w:hAnsi="Symbol" w:cs="Symbol"/>
    </w:rPr>
  </w:style>
  <w:style w:type="character" w:customStyle="1" w:styleId="WW8Num119z1">
    <w:name w:val="WW8Num119z1"/>
    <w:rsid w:val="007622C1"/>
    <w:rPr>
      <w:rFonts w:ascii="Courier New" w:hAnsi="Courier New" w:cs="Courier New"/>
    </w:rPr>
  </w:style>
  <w:style w:type="character" w:customStyle="1" w:styleId="WW8Num119z2">
    <w:name w:val="WW8Num119z2"/>
    <w:rsid w:val="007622C1"/>
    <w:rPr>
      <w:rFonts w:ascii="Wingdings" w:hAnsi="Wingdings" w:cs="Wingdings"/>
    </w:rPr>
  </w:style>
  <w:style w:type="character" w:customStyle="1" w:styleId="WW8Num120z0">
    <w:name w:val="WW8Num120z0"/>
    <w:rsid w:val="007622C1"/>
    <w:rPr>
      <w:rFonts w:ascii="Symbol" w:hAnsi="Symbol" w:cs="Symbol"/>
    </w:rPr>
  </w:style>
  <w:style w:type="character" w:customStyle="1" w:styleId="WW8Num120z1">
    <w:name w:val="WW8Num120z1"/>
    <w:rsid w:val="007622C1"/>
    <w:rPr>
      <w:rFonts w:ascii="Courier New" w:hAnsi="Courier New" w:cs="Courier New"/>
    </w:rPr>
  </w:style>
  <w:style w:type="character" w:customStyle="1" w:styleId="WW8Num120z2">
    <w:name w:val="WW8Num120z2"/>
    <w:rsid w:val="007622C1"/>
    <w:rPr>
      <w:rFonts w:ascii="Wingdings" w:hAnsi="Wingdings" w:cs="Wingdings"/>
    </w:rPr>
  </w:style>
  <w:style w:type="character" w:customStyle="1" w:styleId="WW8Num121z0">
    <w:name w:val="WW8Num121z0"/>
    <w:rsid w:val="007622C1"/>
    <w:rPr>
      <w:rFonts w:ascii="Symbol" w:hAnsi="Symbol" w:cs="Symbol"/>
    </w:rPr>
  </w:style>
  <w:style w:type="character" w:customStyle="1" w:styleId="WW8Num121z1">
    <w:name w:val="WW8Num121z1"/>
    <w:rsid w:val="007622C1"/>
    <w:rPr>
      <w:rFonts w:ascii="Courier New" w:hAnsi="Courier New" w:cs="Courier New"/>
    </w:rPr>
  </w:style>
  <w:style w:type="character" w:customStyle="1" w:styleId="WW8Num121z2">
    <w:name w:val="WW8Num121z2"/>
    <w:rsid w:val="007622C1"/>
    <w:rPr>
      <w:rFonts w:ascii="Wingdings" w:hAnsi="Wingdings" w:cs="Wingdings"/>
    </w:rPr>
  </w:style>
  <w:style w:type="character" w:customStyle="1" w:styleId="WW8Num122z0">
    <w:name w:val="WW8Num122z0"/>
    <w:rsid w:val="007622C1"/>
  </w:style>
  <w:style w:type="character" w:customStyle="1" w:styleId="WW8Num122z1">
    <w:name w:val="WW8Num122z1"/>
    <w:rsid w:val="007622C1"/>
  </w:style>
  <w:style w:type="character" w:customStyle="1" w:styleId="WW8Num122z2">
    <w:name w:val="WW8Num122z2"/>
    <w:rsid w:val="007622C1"/>
  </w:style>
  <w:style w:type="character" w:customStyle="1" w:styleId="WW8Num122z3">
    <w:name w:val="WW8Num122z3"/>
    <w:rsid w:val="007622C1"/>
  </w:style>
  <w:style w:type="character" w:customStyle="1" w:styleId="WW8Num122z4">
    <w:name w:val="WW8Num122z4"/>
    <w:rsid w:val="007622C1"/>
  </w:style>
  <w:style w:type="character" w:customStyle="1" w:styleId="WW8Num122z5">
    <w:name w:val="WW8Num122z5"/>
    <w:rsid w:val="007622C1"/>
  </w:style>
  <w:style w:type="character" w:customStyle="1" w:styleId="WW8Num122z6">
    <w:name w:val="WW8Num122z6"/>
    <w:rsid w:val="007622C1"/>
  </w:style>
  <w:style w:type="character" w:customStyle="1" w:styleId="WW8Num122z7">
    <w:name w:val="WW8Num122z7"/>
    <w:rsid w:val="007622C1"/>
  </w:style>
  <w:style w:type="character" w:customStyle="1" w:styleId="WW8Num122z8">
    <w:name w:val="WW8Num122z8"/>
    <w:rsid w:val="007622C1"/>
  </w:style>
  <w:style w:type="character" w:customStyle="1" w:styleId="WW8Num123z0">
    <w:name w:val="WW8Num123z0"/>
    <w:rsid w:val="007622C1"/>
  </w:style>
  <w:style w:type="character" w:customStyle="1" w:styleId="WW8Num123z1">
    <w:name w:val="WW8Num123z1"/>
    <w:rsid w:val="007622C1"/>
  </w:style>
  <w:style w:type="character" w:customStyle="1" w:styleId="WW8Num123z2">
    <w:name w:val="WW8Num123z2"/>
    <w:rsid w:val="007622C1"/>
  </w:style>
  <w:style w:type="character" w:customStyle="1" w:styleId="WW8Num123z3">
    <w:name w:val="WW8Num123z3"/>
    <w:rsid w:val="007622C1"/>
  </w:style>
  <w:style w:type="character" w:customStyle="1" w:styleId="WW8Num123z4">
    <w:name w:val="WW8Num123z4"/>
    <w:rsid w:val="007622C1"/>
  </w:style>
  <w:style w:type="character" w:customStyle="1" w:styleId="WW8Num123z5">
    <w:name w:val="WW8Num123z5"/>
    <w:rsid w:val="007622C1"/>
  </w:style>
  <w:style w:type="character" w:customStyle="1" w:styleId="WW8Num123z6">
    <w:name w:val="WW8Num123z6"/>
    <w:rsid w:val="007622C1"/>
  </w:style>
  <w:style w:type="character" w:customStyle="1" w:styleId="WW8Num123z7">
    <w:name w:val="WW8Num123z7"/>
    <w:rsid w:val="007622C1"/>
  </w:style>
  <w:style w:type="character" w:customStyle="1" w:styleId="WW8Num123z8">
    <w:name w:val="WW8Num123z8"/>
    <w:rsid w:val="007622C1"/>
  </w:style>
  <w:style w:type="character" w:customStyle="1" w:styleId="WW8Num124z0">
    <w:name w:val="WW8Num124z0"/>
    <w:rsid w:val="007622C1"/>
    <w:rPr>
      <w:sz w:val="22"/>
    </w:rPr>
  </w:style>
  <w:style w:type="character" w:customStyle="1" w:styleId="WW8Num124z1">
    <w:name w:val="WW8Num124z1"/>
    <w:rsid w:val="007622C1"/>
  </w:style>
  <w:style w:type="character" w:customStyle="1" w:styleId="WW8Num124z2">
    <w:name w:val="WW8Num124z2"/>
    <w:rsid w:val="007622C1"/>
  </w:style>
  <w:style w:type="character" w:customStyle="1" w:styleId="WW8Num124z3">
    <w:name w:val="WW8Num124z3"/>
    <w:rsid w:val="007622C1"/>
  </w:style>
  <w:style w:type="character" w:customStyle="1" w:styleId="WW8Num124z4">
    <w:name w:val="WW8Num124z4"/>
    <w:rsid w:val="007622C1"/>
  </w:style>
  <w:style w:type="character" w:customStyle="1" w:styleId="WW8Num124z5">
    <w:name w:val="WW8Num124z5"/>
    <w:rsid w:val="007622C1"/>
  </w:style>
  <w:style w:type="character" w:customStyle="1" w:styleId="WW8Num124z6">
    <w:name w:val="WW8Num124z6"/>
    <w:rsid w:val="007622C1"/>
  </w:style>
  <w:style w:type="character" w:customStyle="1" w:styleId="WW8Num124z7">
    <w:name w:val="WW8Num124z7"/>
    <w:rsid w:val="007622C1"/>
  </w:style>
  <w:style w:type="character" w:customStyle="1" w:styleId="WW8Num124z8">
    <w:name w:val="WW8Num124z8"/>
    <w:rsid w:val="007622C1"/>
  </w:style>
  <w:style w:type="character" w:customStyle="1" w:styleId="WW8Num125z0">
    <w:name w:val="WW8Num125z0"/>
    <w:rsid w:val="007622C1"/>
  </w:style>
  <w:style w:type="character" w:customStyle="1" w:styleId="WW8Num125z1">
    <w:name w:val="WW8Num125z1"/>
    <w:rsid w:val="007622C1"/>
    <w:rPr>
      <w:rFonts w:ascii="Calibri" w:hAnsi="Calibri" w:cs="Calibri"/>
    </w:rPr>
  </w:style>
  <w:style w:type="character" w:customStyle="1" w:styleId="WW8Num125z2">
    <w:name w:val="WW8Num125z2"/>
    <w:rsid w:val="007622C1"/>
  </w:style>
  <w:style w:type="character" w:customStyle="1" w:styleId="WW8Num125z3">
    <w:name w:val="WW8Num125z3"/>
    <w:rsid w:val="007622C1"/>
  </w:style>
  <w:style w:type="character" w:customStyle="1" w:styleId="WW8Num125z4">
    <w:name w:val="WW8Num125z4"/>
    <w:rsid w:val="007622C1"/>
  </w:style>
  <w:style w:type="character" w:customStyle="1" w:styleId="WW8Num125z5">
    <w:name w:val="WW8Num125z5"/>
    <w:rsid w:val="007622C1"/>
  </w:style>
  <w:style w:type="character" w:customStyle="1" w:styleId="WW8Num125z6">
    <w:name w:val="WW8Num125z6"/>
    <w:rsid w:val="007622C1"/>
  </w:style>
  <w:style w:type="character" w:customStyle="1" w:styleId="WW8Num125z7">
    <w:name w:val="WW8Num125z7"/>
    <w:rsid w:val="007622C1"/>
  </w:style>
  <w:style w:type="character" w:customStyle="1" w:styleId="WW8Num125z8">
    <w:name w:val="WW8Num125z8"/>
    <w:rsid w:val="007622C1"/>
  </w:style>
  <w:style w:type="character" w:customStyle="1" w:styleId="WW8Num126z0">
    <w:name w:val="WW8Num126z0"/>
    <w:rsid w:val="007622C1"/>
  </w:style>
  <w:style w:type="character" w:customStyle="1" w:styleId="WW8Num126z1">
    <w:name w:val="WW8Num126z1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  <w:rsid w:val="007622C1"/>
  </w:style>
  <w:style w:type="character" w:customStyle="1" w:styleId="WW8Num126z3">
    <w:name w:val="WW8Num126z3"/>
    <w:rsid w:val="007622C1"/>
  </w:style>
  <w:style w:type="character" w:customStyle="1" w:styleId="WW8Num126z4">
    <w:name w:val="WW8Num126z4"/>
    <w:rsid w:val="007622C1"/>
  </w:style>
  <w:style w:type="character" w:customStyle="1" w:styleId="WW8Num126z5">
    <w:name w:val="WW8Num126z5"/>
    <w:rsid w:val="007622C1"/>
  </w:style>
  <w:style w:type="character" w:customStyle="1" w:styleId="WW8Num126z6">
    <w:name w:val="WW8Num126z6"/>
    <w:rsid w:val="007622C1"/>
  </w:style>
  <w:style w:type="character" w:customStyle="1" w:styleId="WW8Num126z7">
    <w:name w:val="WW8Num126z7"/>
    <w:rsid w:val="007622C1"/>
  </w:style>
  <w:style w:type="character" w:customStyle="1" w:styleId="WW8Num126z8">
    <w:name w:val="WW8Num126z8"/>
    <w:rsid w:val="007622C1"/>
  </w:style>
  <w:style w:type="character" w:customStyle="1" w:styleId="WW8Num127z0">
    <w:name w:val="WW8Num127z0"/>
    <w:rsid w:val="007622C1"/>
  </w:style>
  <w:style w:type="character" w:customStyle="1" w:styleId="WW8Num127z1">
    <w:name w:val="WW8Num127z1"/>
    <w:rsid w:val="007622C1"/>
  </w:style>
  <w:style w:type="character" w:customStyle="1" w:styleId="WW8Num127z2">
    <w:name w:val="WW8Num127z2"/>
    <w:rsid w:val="007622C1"/>
  </w:style>
  <w:style w:type="character" w:customStyle="1" w:styleId="WW8Num127z3">
    <w:name w:val="WW8Num127z3"/>
    <w:rsid w:val="007622C1"/>
  </w:style>
  <w:style w:type="character" w:customStyle="1" w:styleId="WW8Num127z4">
    <w:name w:val="WW8Num127z4"/>
    <w:rsid w:val="007622C1"/>
  </w:style>
  <w:style w:type="character" w:customStyle="1" w:styleId="WW8Num127z5">
    <w:name w:val="WW8Num127z5"/>
    <w:rsid w:val="007622C1"/>
  </w:style>
  <w:style w:type="character" w:customStyle="1" w:styleId="WW8Num127z6">
    <w:name w:val="WW8Num127z6"/>
    <w:rsid w:val="007622C1"/>
  </w:style>
  <w:style w:type="character" w:customStyle="1" w:styleId="WW8Num127z7">
    <w:name w:val="WW8Num127z7"/>
    <w:rsid w:val="007622C1"/>
  </w:style>
  <w:style w:type="character" w:customStyle="1" w:styleId="WW8Num127z8">
    <w:name w:val="WW8Num127z8"/>
    <w:rsid w:val="007622C1"/>
  </w:style>
  <w:style w:type="character" w:customStyle="1" w:styleId="WW8Num128z0">
    <w:name w:val="WW8Num128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sid w:val="007622C1"/>
    <w:rPr>
      <w:rFonts w:ascii="Courier New" w:hAnsi="Courier New" w:cs="Courier New"/>
    </w:rPr>
  </w:style>
  <w:style w:type="character" w:customStyle="1" w:styleId="WW8Num128z2">
    <w:name w:val="WW8Num128z2"/>
    <w:rsid w:val="007622C1"/>
    <w:rPr>
      <w:rFonts w:ascii="Wingdings" w:hAnsi="Wingdings" w:cs="Wingdings"/>
    </w:rPr>
  </w:style>
  <w:style w:type="character" w:customStyle="1" w:styleId="WW8Num128z3">
    <w:name w:val="WW8Num128z3"/>
    <w:rsid w:val="007622C1"/>
    <w:rPr>
      <w:rFonts w:ascii="Symbol" w:hAnsi="Symbol" w:cs="Symbol"/>
    </w:rPr>
  </w:style>
  <w:style w:type="character" w:customStyle="1" w:styleId="WW8Num129z0">
    <w:name w:val="WW8Num129z0"/>
    <w:rsid w:val="007622C1"/>
  </w:style>
  <w:style w:type="character" w:customStyle="1" w:styleId="WW8Num129z1">
    <w:name w:val="WW8Num129z1"/>
    <w:rsid w:val="007622C1"/>
  </w:style>
  <w:style w:type="character" w:customStyle="1" w:styleId="WW8Num129z2">
    <w:name w:val="WW8Num129z2"/>
    <w:rsid w:val="007622C1"/>
  </w:style>
  <w:style w:type="character" w:customStyle="1" w:styleId="WW8Num129z3">
    <w:name w:val="WW8Num129z3"/>
    <w:rsid w:val="007622C1"/>
  </w:style>
  <w:style w:type="character" w:customStyle="1" w:styleId="WW8Num129z4">
    <w:name w:val="WW8Num129z4"/>
    <w:rsid w:val="007622C1"/>
  </w:style>
  <w:style w:type="character" w:customStyle="1" w:styleId="WW8Num129z5">
    <w:name w:val="WW8Num129z5"/>
    <w:rsid w:val="007622C1"/>
  </w:style>
  <w:style w:type="character" w:customStyle="1" w:styleId="WW8Num129z6">
    <w:name w:val="WW8Num129z6"/>
    <w:rsid w:val="007622C1"/>
  </w:style>
  <w:style w:type="character" w:customStyle="1" w:styleId="WW8Num129z7">
    <w:name w:val="WW8Num129z7"/>
    <w:rsid w:val="007622C1"/>
  </w:style>
  <w:style w:type="character" w:customStyle="1" w:styleId="WW8Num129z8">
    <w:name w:val="WW8Num129z8"/>
    <w:rsid w:val="007622C1"/>
  </w:style>
  <w:style w:type="character" w:customStyle="1" w:styleId="WW8Num130z0">
    <w:name w:val="WW8Num130z0"/>
    <w:rsid w:val="007622C1"/>
  </w:style>
  <w:style w:type="character" w:customStyle="1" w:styleId="WW8Num130z1">
    <w:name w:val="WW8Num130z1"/>
    <w:rsid w:val="007622C1"/>
  </w:style>
  <w:style w:type="character" w:customStyle="1" w:styleId="WW8Num130z2">
    <w:name w:val="WW8Num130z2"/>
    <w:rsid w:val="007622C1"/>
  </w:style>
  <w:style w:type="character" w:customStyle="1" w:styleId="WW8Num130z3">
    <w:name w:val="WW8Num130z3"/>
    <w:rsid w:val="007622C1"/>
  </w:style>
  <w:style w:type="character" w:customStyle="1" w:styleId="WW8Num130z4">
    <w:name w:val="WW8Num130z4"/>
    <w:rsid w:val="007622C1"/>
  </w:style>
  <w:style w:type="character" w:customStyle="1" w:styleId="WW8Num130z5">
    <w:name w:val="WW8Num130z5"/>
    <w:rsid w:val="007622C1"/>
  </w:style>
  <w:style w:type="character" w:customStyle="1" w:styleId="WW8Num130z6">
    <w:name w:val="WW8Num130z6"/>
    <w:rsid w:val="007622C1"/>
  </w:style>
  <w:style w:type="character" w:customStyle="1" w:styleId="WW8Num130z7">
    <w:name w:val="WW8Num130z7"/>
    <w:rsid w:val="007622C1"/>
  </w:style>
  <w:style w:type="character" w:customStyle="1" w:styleId="WW8Num130z8">
    <w:name w:val="WW8Num130z8"/>
    <w:rsid w:val="007622C1"/>
  </w:style>
  <w:style w:type="character" w:customStyle="1" w:styleId="WW8Num131z0">
    <w:name w:val="WW8Num131z0"/>
    <w:rsid w:val="007622C1"/>
  </w:style>
  <w:style w:type="character" w:customStyle="1" w:styleId="WW8Num131z1">
    <w:name w:val="WW8Num131z1"/>
    <w:rsid w:val="007622C1"/>
  </w:style>
  <w:style w:type="character" w:customStyle="1" w:styleId="WW8Num131z2">
    <w:name w:val="WW8Num131z2"/>
    <w:rsid w:val="007622C1"/>
  </w:style>
  <w:style w:type="character" w:customStyle="1" w:styleId="WW8Num131z3">
    <w:name w:val="WW8Num131z3"/>
    <w:rsid w:val="007622C1"/>
  </w:style>
  <w:style w:type="character" w:customStyle="1" w:styleId="WW8Num131z4">
    <w:name w:val="WW8Num131z4"/>
    <w:rsid w:val="007622C1"/>
  </w:style>
  <w:style w:type="character" w:customStyle="1" w:styleId="WW8Num131z5">
    <w:name w:val="WW8Num131z5"/>
    <w:rsid w:val="007622C1"/>
  </w:style>
  <w:style w:type="character" w:customStyle="1" w:styleId="WW8Num131z6">
    <w:name w:val="WW8Num131z6"/>
    <w:rsid w:val="007622C1"/>
  </w:style>
  <w:style w:type="character" w:customStyle="1" w:styleId="WW8Num131z7">
    <w:name w:val="WW8Num131z7"/>
    <w:rsid w:val="007622C1"/>
  </w:style>
  <w:style w:type="character" w:customStyle="1" w:styleId="WW8Num131z8">
    <w:name w:val="WW8Num131z8"/>
    <w:rsid w:val="007622C1"/>
  </w:style>
  <w:style w:type="character" w:customStyle="1" w:styleId="WW8Num132z0">
    <w:name w:val="WW8Num132z0"/>
    <w:rsid w:val="007622C1"/>
  </w:style>
  <w:style w:type="character" w:customStyle="1" w:styleId="WW8Num132z1">
    <w:name w:val="WW8Num132z1"/>
    <w:rsid w:val="007622C1"/>
  </w:style>
  <w:style w:type="character" w:customStyle="1" w:styleId="WW8Num132z2">
    <w:name w:val="WW8Num132z2"/>
    <w:rsid w:val="007622C1"/>
  </w:style>
  <w:style w:type="character" w:customStyle="1" w:styleId="WW8Num132z3">
    <w:name w:val="WW8Num132z3"/>
    <w:rsid w:val="007622C1"/>
  </w:style>
  <w:style w:type="character" w:customStyle="1" w:styleId="WW8Num132z4">
    <w:name w:val="WW8Num132z4"/>
    <w:rsid w:val="007622C1"/>
  </w:style>
  <w:style w:type="character" w:customStyle="1" w:styleId="WW8Num132z5">
    <w:name w:val="WW8Num132z5"/>
    <w:rsid w:val="007622C1"/>
  </w:style>
  <w:style w:type="character" w:customStyle="1" w:styleId="WW8Num132z6">
    <w:name w:val="WW8Num132z6"/>
    <w:rsid w:val="007622C1"/>
  </w:style>
  <w:style w:type="character" w:customStyle="1" w:styleId="WW8Num132z7">
    <w:name w:val="WW8Num132z7"/>
    <w:rsid w:val="007622C1"/>
  </w:style>
  <w:style w:type="character" w:customStyle="1" w:styleId="WW8Num132z8">
    <w:name w:val="WW8Num132z8"/>
    <w:rsid w:val="007622C1"/>
  </w:style>
  <w:style w:type="character" w:customStyle="1" w:styleId="WW8Num133z0">
    <w:name w:val="WW8Num133z0"/>
    <w:rsid w:val="007622C1"/>
    <w:rPr>
      <w:b w:val="0"/>
      <w:bCs w:val="0"/>
    </w:rPr>
  </w:style>
  <w:style w:type="character" w:customStyle="1" w:styleId="WW8Num133z1">
    <w:name w:val="WW8Num133z1"/>
    <w:rsid w:val="007622C1"/>
  </w:style>
  <w:style w:type="character" w:customStyle="1" w:styleId="WW8Num133z2">
    <w:name w:val="WW8Num133z2"/>
    <w:rsid w:val="007622C1"/>
  </w:style>
  <w:style w:type="character" w:customStyle="1" w:styleId="WW8Num133z3">
    <w:name w:val="WW8Num133z3"/>
    <w:rsid w:val="007622C1"/>
  </w:style>
  <w:style w:type="character" w:customStyle="1" w:styleId="WW8Num133z4">
    <w:name w:val="WW8Num133z4"/>
    <w:rsid w:val="007622C1"/>
  </w:style>
  <w:style w:type="character" w:customStyle="1" w:styleId="WW8Num133z5">
    <w:name w:val="WW8Num133z5"/>
    <w:rsid w:val="007622C1"/>
  </w:style>
  <w:style w:type="character" w:customStyle="1" w:styleId="WW8Num133z6">
    <w:name w:val="WW8Num133z6"/>
    <w:rsid w:val="007622C1"/>
  </w:style>
  <w:style w:type="character" w:customStyle="1" w:styleId="WW8Num133z7">
    <w:name w:val="WW8Num133z7"/>
    <w:rsid w:val="007622C1"/>
  </w:style>
  <w:style w:type="character" w:customStyle="1" w:styleId="WW8Num133z8">
    <w:name w:val="WW8Num133z8"/>
    <w:rsid w:val="007622C1"/>
  </w:style>
  <w:style w:type="character" w:customStyle="1" w:styleId="WW8Num134z0">
    <w:name w:val="WW8Num134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  <w:rsid w:val="007622C1"/>
  </w:style>
  <w:style w:type="character" w:customStyle="1" w:styleId="WW8Num134z2">
    <w:name w:val="WW8Num134z2"/>
    <w:rsid w:val="007622C1"/>
  </w:style>
  <w:style w:type="character" w:customStyle="1" w:styleId="WW8Num134z3">
    <w:name w:val="WW8Num134z3"/>
    <w:rsid w:val="007622C1"/>
  </w:style>
  <w:style w:type="character" w:customStyle="1" w:styleId="WW8Num134z4">
    <w:name w:val="WW8Num134z4"/>
    <w:rsid w:val="007622C1"/>
  </w:style>
  <w:style w:type="character" w:customStyle="1" w:styleId="WW8Num134z5">
    <w:name w:val="WW8Num134z5"/>
    <w:rsid w:val="007622C1"/>
  </w:style>
  <w:style w:type="character" w:customStyle="1" w:styleId="WW8Num134z6">
    <w:name w:val="WW8Num134z6"/>
    <w:rsid w:val="007622C1"/>
  </w:style>
  <w:style w:type="character" w:customStyle="1" w:styleId="WW8Num134z7">
    <w:name w:val="WW8Num134z7"/>
    <w:rsid w:val="007622C1"/>
  </w:style>
  <w:style w:type="character" w:customStyle="1" w:styleId="WW8Num134z8">
    <w:name w:val="WW8Num134z8"/>
    <w:rsid w:val="007622C1"/>
  </w:style>
  <w:style w:type="character" w:customStyle="1" w:styleId="WW8Num135z0">
    <w:name w:val="WW8Num135z0"/>
    <w:rsid w:val="007622C1"/>
    <w:rPr>
      <w:i w:val="0"/>
    </w:rPr>
  </w:style>
  <w:style w:type="character" w:customStyle="1" w:styleId="WW8Num135z1">
    <w:name w:val="WW8Num135z1"/>
    <w:rsid w:val="007622C1"/>
  </w:style>
  <w:style w:type="character" w:customStyle="1" w:styleId="WW8Num135z2">
    <w:name w:val="WW8Num135z2"/>
    <w:rsid w:val="007622C1"/>
  </w:style>
  <w:style w:type="character" w:customStyle="1" w:styleId="WW8Num135z3">
    <w:name w:val="WW8Num135z3"/>
    <w:rsid w:val="007622C1"/>
  </w:style>
  <w:style w:type="character" w:customStyle="1" w:styleId="WW8Num135z4">
    <w:name w:val="WW8Num135z4"/>
    <w:rsid w:val="007622C1"/>
  </w:style>
  <w:style w:type="character" w:customStyle="1" w:styleId="WW8Num135z5">
    <w:name w:val="WW8Num135z5"/>
    <w:rsid w:val="007622C1"/>
  </w:style>
  <w:style w:type="character" w:customStyle="1" w:styleId="WW8Num135z6">
    <w:name w:val="WW8Num135z6"/>
    <w:rsid w:val="007622C1"/>
  </w:style>
  <w:style w:type="character" w:customStyle="1" w:styleId="WW8Num135z7">
    <w:name w:val="WW8Num135z7"/>
    <w:rsid w:val="007622C1"/>
  </w:style>
  <w:style w:type="character" w:customStyle="1" w:styleId="WW8Num135z8">
    <w:name w:val="WW8Num135z8"/>
    <w:rsid w:val="007622C1"/>
  </w:style>
  <w:style w:type="character" w:customStyle="1" w:styleId="WW8Num136z0">
    <w:name w:val="WW8Num136z0"/>
    <w:rsid w:val="007622C1"/>
    <w:rPr>
      <w:rFonts w:ascii="Symbol" w:hAnsi="Symbol" w:cs="OpenSymbol"/>
    </w:rPr>
  </w:style>
  <w:style w:type="character" w:customStyle="1" w:styleId="WW8Num136z1">
    <w:name w:val="WW8Num136z1"/>
    <w:rsid w:val="007622C1"/>
    <w:rPr>
      <w:rFonts w:ascii="OpenSymbol" w:hAnsi="OpenSymbol" w:cs="OpenSymbol"/>
    </w:rPr>
  </w:style>
  <w:style w:type="character" w:customStyle="1" w:styleId="WW8Num137z0">
    <w:name w:val="WW8Num137z0"/>
    <w:rsid w:val="007622C1"/>
    <w:rPr>
      <w:rFonts w:ascii="Symbol" w:hAnsi="Symbol" w:cs="OpenSymbol"/>
    </w:rPr>
  </w:style>
  <w:style w:type="character" w:customStyle="1" w:styleId="WW8Num137z1">
    <w:name w:val="WW8Num137z1"/>
    <w:rsid w:val="007622C1"/>
    <w:rPr>
      <w:rFonts w:ascii="OpenSymbol" w:hAnsi="OpenSymbol" w:cs="OpenSymbol"/>
    </w:rPr>
  </w:style>
  <w:style w:type="character" w:customStyle="1" w:styleId="WW8Num138z0">
    <w:name w:val="WW8Num138z0"/>
    <w:rsid w:val="007622C1"/>
    <w:rPr>
      <w:rFonts w:ascii="Symbol" w:hAnsi="Symbol" w:cs="OpenSymbol"/>
    </w:rPr>
  </w:style>
  <w:style w:type="character" w:customStyle="1" w:styleId="WW8Num138z1">
    <w:name w:val="WW8Num138z1"/>
    <w:rsid w:val="007622C1"/>
    <w:rPr>
      <w:rFonts w:ascii="OpenSymbol" w:hAnsi="OpenSymbol" w:cs="OpenSymbol"/>
    </w:rPr>
  </w:style>
  <w:style w:type="character" w:customStyle="1" w:styleId="WW8Num92z3">
    <w:name w:val="WW8Num92z3"/>
    <w:rsid w:val="007622C1"/>
  </w:style>
  <w:style w:type="character" w:customStyle="1" w:styleId="WW8Num92z4">
    <w:name w:val="WW8Num92z4"/>
    <w:rsid w:val="007622C1"/>
  </w:style>
  <w:style w:type="character" w:customStyle="1" w:styleId="WW8Num92z5">
    <w:name w:val="WW8Num92z5"/>
    <w:rsid w:val="007622C1"/>
  </w:style>
  <w:style w:type="character" w:customStyle="1" w:styleId="WW8Num92z6">
    <w:name w:val="WW8Num92z6"/>
    <w:rsid w:val="007622C1"/>
  </w:style>
  <w:style w:type="character" w:customStyle="1" w:styleId="WW8Num92z7">
    <w:name w:val="WW8Num92z7"/>
    <w:rsid w:val="007622C1"/>
  </w:style>
  <w:style w:type="character" w:customStyle="1" w:styleId="WW8Num92z8">
    <w:name w:val="WW8Num92z8"/>
    <w:rsid w:val="007622C1"/>
  </w:style>
  <w:style w:type="character" w:customStyle="1" w:styleId="WW8Num94z3">
    <w:name w:val="WW8Num94z3"/>
    <w:rsid w:val="007622C1"/>
    <w:rPr>
      <w:rFonts w:ascii="Symbol" w:hAnsi="Symbol" w:cs="Symbol"/>
    </w:rPr>
  </w:style>
  <w:style w:type="character" w:customStyle="1" w:styleId="WW8Num96z3">
    <w:name w:val="WW8Num96z3"/>
    <w:rsid w:val="007622C1"/>
    <w:rPr>
      <w:rFonts w:ascii="Symbol" w:hAnsi="Symbol" w:cs="Symbol"/>
    </w:rPr>
  </w:style>
  <w:style w:type="character" w:customStyle="1" w:styleId="WW8Num98z4">
    <w:name w:val="WW8Num98z4"/>
    <w:rsid w:val="007622C1"/>
  </w:style>
  <w:style w:type="character" w:customStyle="1" w:styleId="WW8Num98z5">
    <w:name w:val="WW8Num98z5"/>
    <w:rsid w:val="007622C1"/>
  </w:style>
  <w:style w:type="character" w:customStyle="1" w:styleId="WW8Num98z6">
    <w:name w:val="WW8Num98z6"/>
    <w:rsid w:val="007622C1"/>
  </w:style>
  <w:style w:type="character" w:customStyle="1" w:styleId="WW8Num98z7">
    <w:name w:val="WW8Num98z7"/>
    <w:rsid w:val="007622C1"/>
  </w:style>
  <w:style w:type="character" w:customStyle="1" w:styleId="WW8Num98z8">
    <w:name w:val="WW8Num98z8"/>
    <w:rsid w:val="007622C1"/>
  </w:style>
  <w:style w:type="character" w:customStyle="1" w:styleId="WW8Num100z1">
    <w:name w:val="WW8Num100z1"/>
    <w:rsid w:val="007622C1"/>
  </w:style>
  <w:style w:type="character" w:customStyle="1" w:styleId="WW8Num100z4">
    <w:name w:val="WW8Num100z4"/>
    <w:rsid w:val="007622C1"/>
  </w:style>
  <w:style w:type="character" w:customStyle="1" w:styleId="WW8Num100z5">
    <w:name w:val="WW8Num100z5"/>
    <w:rsid w:val="007622C1"/>
  </w:style>
  <w:style w:type="character" w:customStyle="1" w:styleId="WW8Num100z6">
    <w:name w:val="WW8Num100z6"/>
    <w:rsid w:val="007622C1"/>
  </w:style>
  <w:style w:type="character" w:customStyle="1" w:styleId="WW8Num100z7">
    <w:name w:val="WW8Num100z7"/>
    <w:rsid w:val="007622C1"/>
  </w:style>
  <w:style w:type="character" w:customStyle="1" w:styleId="WW8Num100z8">
    <w:name w:val="WW8Num100z8"/>
    <w:rsid w:val="007622C1"/>
  </w:style>
  <w:style w:type="character" w:customStyle="1" w:styleId="WW8Num109z3">
    <w:name w:val="WW8Num109z3"/>
    <w:rsid w:val="007622C1"/>
  </w:style>
  <w:style w:type="character" w:customStyle="1" w:styleId="WW8Num109z4">
    <w:name w:val="WW8Num109z4"/>
    <w:rsid w:val="007622C1"/>
  </w:style>
  <w:style w:type="character" w:customStyle="1" w:styleId="WW8Num109z5">
    <w:name w:val="WW8Num109z5"/>
    <w:rsid w:val="007622C1"/>
  </w:style>
  <w:style w:type="character" w:customStyle="1" w:styleId="WW8Num109z6">
    <w:name w:val="WW8Num109z6"/>
    <w:rsid w:val="007622C1"/>
  </w:style>
  <w:style w:type="character" w:customStyle="1" w:styleId="WW8Num109z7">
    <w:name w:val="WW8Num109z7"/>
    <w:rsid w:val="007622C1"/>
  </w:style>
  <w:style w:type="character" w:customStyle="1" w:styleId="WW8Num109z8">
    <w:name w:val="WW8Num109z8"/>
    <w:rsid w:val="007622C1"/>
  </w:style>
  <w:style w:type="character" w:customStyle="1" w:styleId="WW8Num117z3">
    <w:name w:val="WW8Num117z3"/>
    <w:rsid w:val="007622C1"/>
  </w:style>
  <w:style w:type="character" w:customStyle="1" w:styleId="WW8Num117z4">
    <w:name w:val="WW8Num117z4"/>
    <w:rsid w:val="007622C1"/>
  </w:style>
  <w:style w:type="character" w:customStyle="1" w:styleId="WW8Num117z5">
    <w:name w:val="WW8Num117z5"/>
    <w:rsid w:val="007622C1"/>
  </w:style>
  <w:style w:type="character" w:customStyle="1" w:styleId="WW8Num117z6">
    <w:name w:val="WW8Num117z6"/>
    <w:rsid w:val="007622C1"/>
  </w:style>
  <w:style w:type="character" w:customStyle="1" w:styleId="WW8Num117z7">
    <w:name w:val="WW8Num117z7"/>
    <w:rsid w:val="007622C1"/>
  </w:style>
  <w:style w:type="character" w:customStyle="1" w:styleId="WW8Num117z8">
    <w:name w:val="WW8Num117z8"/>
    <w:rsid w:val="007622C1"/>
  </w:style>
  <w:style w:type="character" w:customStyle="1" w:styleId="WW8Num121z3">
    <w:name w:val="WW8Num121z3"/>
    <w:rsid w:val="007622C1"/>
  </w:style>
  <w:style w:type="character" w:customStyle="1" w:styleId="WW8Num121z4">
    <w:name w:val="WW8Num121z4"/>
    <w:rsid w:val="007622C1"/>
  </w:style>
  <w:style w:type="character" w:customStyle="1" w:styleId="WW8Num121z5">
    <w:name w:val="WW8Num121z5"/>
    <w:rsid w:val="007622C1"/>
  </w:style>
  <w:style w:type="character" w:customStyle="1" w:styleId="WW8Num121z6">
    <w:name w:val="WW8Num121z6"/>
    <w:rsid w:val="007622C1"/>
  </w:style>
  <w:style w:type="character" w:customStyle="1" w:styleId="WW8Num121z7">
    <w:name w:val="WW8Num121z7"/>
    <w:rsid w:val="007622C1"/>
  </w:style>
  <w:style w:type="character" w:customStyle="1" w:styleId="WW8Num121z8">
    <w:name w:val="WW8Num121z8"/>
    <w:rsid w:val="007622C1"/>
  </w:style>
  <w:style w:type="character" w:customStyle="1" w:styleId="WW8Num128z4">
    <w:name w:val="WW8Num128z4"/>
    <w:rsid w:val="007622C1"/>
  </w:style>
  <w:style w:type="character" w:customStyle="1" w:styleId="WW8Num128z5">
    <w:name w:val="WW8Num128z5"/>
    <w:rsid w:val="007622C1"/>
  </w:style>
  <w:style w:type="character" w:customStyle="1" w:styleId="WW8Num128z6">
    <w:name w:val="WW8Num128z6"/>
    <w:rsid w:val="007622C1"/>
  </w:style>
  <w:style w:type="character" w:customStyle="1" w:styleId="WW8Num128z7">
    <w:name w:val="WW8Num128z7"/>
    <w:rsid w:val="007622C1"/>
  </w:style>
  <w:style w:type="character" w:customStyle="1" w:styleId="WW8Num128z8">
    <w:name w:val="WW8Num128z8"/>
    <w:rsid w:val="007622C1"/>
  </w:style>
  <w:style w:type="character" w:customStyle="1" w:styleId="WW8Num97z4">
    <w:name w:val="WW8Num97z4"/>
    <w:rsid w:val="007622C1"/>
  </w:style>
  <w:style w:type="character" w:customStyle="1" w:styleId="WW8Num97z5">
    <w:name w:val="WW8Num97z5"/>
    <w:rsid w:val="007622C1"/>
  </w:style>
  <w:style w:type="character" w:customStyle="1" w:styleId="WW8Num97z6">
    <w:name w:val="WW8Num97z6"/>
    <w:rsid w:val="007622C1"/>
  </w:style>
  <w:style w:type="character" w:customStyle="1" w:styleId="WW8Num97z7">
    <w:name w:val="WW8Num97z7"/>
    <w:rsid w:val="007622C1"/>
  </w:style>
  <w:style w:type="character" w:customStyle="1" w:styleId="WW8Num97z8">
    <w:name w:val="WW8Num97z8"/>
    <w:rsid w:val="007622C1"/>
  </w:style>
  <w:style w:type="character" w:customStyle="1" w:styleId="WW8Num116z3">
    <w:name w:val="WW8Num116z3"/>
    <w:rsid w:val="007622C1"/>
  </w:style>
  <w:style w:type="character" w:customStyle="1" w:styleId="WW8Num116z4">
    <w:name w:val="WW8Num116z4"/>
    <w:rsid w:val="007622C1"/>
  </w:style>
  <w:style w:type="character" w:customStyle="1" w:styleId="WW8Num116z5">
    <w:name w:val="WW8Num116z5"/>
    <w:rsid w:val="007622C1"/>
  </w:style>
  <w:style w:type="character" w:customStyle="1" w:styleId="WW8Num116z6">
    <w:name w:val="WW8Num116z6"/>
    <w:rsid w:val="007622C1"/>
  </w:style>
  <w:style w:type="character" w:customStyle="1" w:styleId="WW8Num116z7">
    <w:name w:val="WW8Num116z7"/>
    <w:rsid w:val="007622C1"/>
  </w:style>
  <w:style w:type="character" w:customStyle="1" w:styleId="WW8Num116z8">
    <w:name w:val="WW8Num116z8"/>
    <w:rsid w:val="007622C1"/>
  </w:style>
  <w:style w:type="character" w:customStyle="1" w:styleId="WW8Num120z3">
    <w:name w:val="WW8Num120z3"/>
    <w:rsid w:val="007622C1"/>
  </w:style>
  <w:style w:type="character" w:customStyle="1" w:styleId="WW8Num120z4">
    <w:name w:val="WW8Num120z4"/>
    <w:rsid w:val="007622C1"/>
  </w:style>
  <w:style w:type="character" w:customStyle="1" w:styleId="WW8Num120z5">
    <w:name w:val="WW8Num120z5"/>
    <w:rsid w:val="007622C1"/>
  </w:style>
  <w:style w:type="character" w:customStyle="1" w:styleId="WW8Num120z6">
    <w:name w:val="WW8Num120z6"/>
    <w:rsid w:val="007622C1"/>
  </w:style>
  <w:style w:type="character" w:customStyle="1" w:styleId="WW8Num120z7">
    <w:name w:val="WW8Num120z7"/>
    <w:rsid w:val="007622C1"/>
  </w:style>
  <w:style w:type="character" w:customStyle="1" w:styleId="WW8Num120z8">
    <w:name w:val="WW8Num120z8"/>
    <w:rsid w:val="007622C1"/>
  </w:style>
  <w:style w:type="character" w:customStyle="1" w:styleId="Enfasigrassetto1">
    <w:name w:val="Enfasi (grassetto)1"/>
    <w:rsid w:val="007622C1"/>
    <w:rPr>
      <w:rFonts w:cs="Times New Roman"/>
      <w:b/>
      <w:bCs/>
    </w:rPr>
  </w:style>
  <w:style w:type="character" w:customStyle="1" w:styleId="CollegamentoInternet">
    <w:name w:val="Collegamento Internet"/>
    <w:uiPriority w:val="99"/>
    <w:rsid w:val="007622C1"/>
    <w:rPr>
      <w:color w:val="0000FF"/>
      <w:u w:val="single"/>
    </w:rPr>
  </w:style>
  <w:style w:type="character" w:customStyle="1" w:styleId="Numerato1Carattere">
    <w:name w:val="Numerato 1 Carattere"/>
    <w:rsid w:val="007622C1"/>
    <w:rPr>
      <w:rFonts w:cs="Calibri"/>
      <w:sz w:val="22"/>
      <w:szCs w:val="24"/>
    </w:rPr>
  </w:style>
  <w:style w:type="character" w:customStyle="1" w:styleId="Collegamentovisitato1">
    <w:name w:val="Collegamento visitato1"/>
    <w:rsid w:val="007622C1"/>
    <w:rPr>
      <w:color w:val="954F72"/>
      <w:u w:val="single"/>
    </w:rPr>
  </w:style>
  <w:style w:type="character" w:customStyle="1" w:styleId="SottotitoloCarattere">
    <w:name w:val="Sottotitolo Carattere"/>
    <w:uiPriority w:val="11"/>
    <w:rsid w:val="007622C1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uiPriority w:val="10"/>
    <w:rsid w:val="007622C1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sid w:val="007622C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link w:val="Citazioneintensa"/>
    <w:uiPriority w:val="30"/>
    <w:rsid w:val="007622C1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7622C1"/>
    <w:pPr>
      <w:pBdr>
        <w:bottom w:val="single" w:sz="4" w:space="4" w:color="3B3838"/>
      </w:pBdr>
      <w:suppressAutoHyphens w:val="0"/>
      <w:spacing w:before="200" w:after="280" w:line="259" w:lineRule="auto"/>
      <w:ind w:left="936" w:right="936"/>
    </w:pPr>
    <w:rPr>
      <w:rFonts w:ascii="Times New Roman" w:eastAsia="Calibri" w:hAnsi="Times New Roman" w:cs="font261"/>
      <w:b/>
      <w:bCs/>
      <w:i/>
      <w:iCs/>
      <w:color w:val="3B3838"/>
      <w:szCs w:val="22"/>
      <w:lang w:eastAsia="en-US"/>
    </w:rPr>
  </w:style>
  <w:style w:type="character" w:customStyle="1" w:styleId="CitazioneintensaCarattere1">
    <w:name w:val="Citazione intensa Carattere1"/>
    <w:uiPriority w:val="60"/>
    <w:rsid w:val="007622C1"/>
    <w:rPr>
      <w:rFonts w:ascii="Calibri" w:hAnsi="Calibri" w:cs="Calibri"/>
      <w:i/>
      <w:iCs/>
      <w:color w:val="4472C4"/>
      <w:sz w:val="24"/>
      <w:szCs w:val="24"/>
      <w:lang w:eastAsia="ja-JP"/>
    </w:rPr>
  </w:style>
  <w:style w:type="character" w:customStyle="1" w:styleId="Riferimentodelicato1">
    <w:name w:val="Riferimento delicato1"/>
    <w:rsid w:val="007622C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sid w:val="007622C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sid w:val="007622C1"/>
    <w:rPr>
      <w:vertAlign w:val="superscript"/>
    </w:rPr>
  </w:style>
  <w:style w:type="character" w:customStyle="1" w:styleId="Enfasi">
    <w:name w:val="Enfasi"/>
    <w:rsid w:val="007622C1"/>
    <w:rPr>
      <w:rFonts w:cs="Times New Roman"/>
      <w:i/>
      <w:iCs/>
    </w:rPr>
  </w:style>
  <w:style w:type="character" w:customStyle="1" w:styleId="Numeropagina1">
    <w:name w:val="Numero pagina1"/>
    <w:rsid w:val="007622C1"/>
  </w:style>
  <w:style w:type="character" w:customStyle="1" w:styleId="CorpotestoCarattere">
    <w:name w:val="Corpo testo Carattere"/>
    <w:rsid w:val="007622C1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link w:val="Citazione"/>
    <w:uiPriority w:val="29"/>
    <w:rsid w:val="007622C1"/>
    <w:rPr>
      <w:b/>
      <w:iCs/>
      <w:color w:val="404040"/>
      <w:sz w:val="24"/>
      <w:szCs w:val="22"/>
    </w:rPr>
  </w:style>
  <w:style w:type="paragraph" w:styleId="Citazione">
    <w:name w:val="Quote"/>
    <w:basedOn w:val="Normale"/>
    <w:next w:val="Normale"/>
    <w:link w:val="CitazioneCarattere"/>
    <w:uiPriority w:val="29"/>
    <w:rsid w:val="007622C1"/>
    <w:pPr>
      <w:suppressAutoHyphens w:val="0"/>
      <w:spacing w:before="200" w:after="160" w:line="240" w:lineRule="auto"/>
      <w:ind w:right="864"/>
    </w:pPr>
    <w:rPr>
      <w:rFonts w:ascii="Times New Roman" w:hAnsi="Times New Roman" w:cs="Times New Roman"/>
      <w:b/>
      <w:iCs/>
      <w:color w:val="404040"/>
      <w:szCs w:val="22"/>
      <w:lang w:eastAsia="it-IT"/>
    </w:rPr>
  </w:style>
  <w:style w:type="character" w:customStyle="1" w:styleId="CitazioneCarattere1">
    <w:name w:val="Citazione Carattere1"/>
    <w:uiPriority w:val="73"/>
    <w:rsid w:val="007622C1"/>
    <w:rPr>
      <w:rFonts w:ascii="Calibri" w:hAnsi="Calibri" w:cs="Calibri"/>
      <w:i/>
      <w:iCs/>
      <w:color w:val="404040"/>
      <w:sz w:val="24"/>
      <w:szCs w:val="24"/>
      <w:lang w:eastAsia="ja-JP"/>
    </w:rPr>
  </w:style>
  <w:style w:type="character" w:customStyle="1" w:styleId="ListLabel1">
    <w:name w:val="ListLabel 1"/>
    <w:qFormat/>
    <w:rsid w:val="007622C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qFormat/>
    <w:rsid w:val="007622C1"/>
    <w:rPr>
      <w:rFonts w:eastAsia="Calibri" w:cs="font261"/>
    </w:rPr>
  </w:style>
  <w:style w:type="character" w:customStyle="1" w:styleId="ListLabel3">
    <w:name w:val="ListLabel 3"/>
    <w:qFormat/>
    <w:rsid w:val="007622C1"/>
    <w:rPr>
      <w:sz w:val="24"/>
    </w:rPr>
  </w:style>
  <w:style w:type="character" w:customStyle="1" w:styleId="ListLabel4">
    <w:name w:val="ListLabel 4"/>
    <w:qFormat/>
    <w:rsid w:val="007622C1"/>
    <w:rPr>
      <w:i w:val="0"/>
    </w:rPr>
  </w:style>
  <w:style w:type="character" w:customStyle="1" w:styleId="ListLabel5">
    <w:name w:val="ListLabel 5"/>
    <w:qFormat/>
    <w:rsid w:val="007622C1"/>
    <w:rPr>
      <w:rFonts w:cs="Courier New"/>
    </w:rPr>
  </w:style>
  <w:style w:type="character" w:customStyle="1" w:styleId="ListLabel6">
    <w:name w:val="ListLabel 6"/>
    <w:qFormat/>
    <w:rsid w:val="007622C1"/>
    <w:rPr>
      <w:b w:val="0"/>
    </w:rPr>
  </w:style>
  <w:style w:type="character" w:customStyle="1" w:styleId="ListLabel7">
    <w:name w:val="ListLabel 7"/>
    <w:qFormat/>
    <w:rsid w:val="007622C1"/>
    <w:rPr>
      <w:rFonts w:cs="Times New Roman"/>
    </w:rPr>
  </w:style>
  <w:style w:type="character" w:customStyle="1" w:styleId="ListLabel8">
    <w:name w:val="ListLabel 8"/>
    <w:qFormat/>
    <w:rsid w:val="007622C1"/>
    <w:rPr>
      <w:rFonts w:eastAsia="Times New Roman"/>
    </w:rPr>
  </w:style>
  <w:style w:type="character" w:customStyle="1" w:styleId="ListLabel9">
    <w:name w:val="ListLabel 9"/>
    <w:qFormat/>
    <w:rsid w:val="007622C1"/>
    <w:rPr>
      <w:rFonts w:eastAsia="Calibri" w:cs="Arial"/>
    </w:rPr>
  </w:style>
  <w:style w:type="character" w:customStyle="1" w:styleId="ListLabel10">
    <w:name w:val="ListLabel 10"/>
    <w:qFormat/>
    <w:rsid w:val="007622C1"/>
    <w:rPr>
      <w:color w:val="00000A"/>
      <w:sz w:val="24"/>
    </w:rPr>
  </w:style>
  <w:style w:type="character" w:customStyle="1" w:styleId="ListLabel11">
    <w:name w:val="ListLabel 11"/>
    <w:qFormat/>
    <w:rsid w:val="007622C1"/>
    <w:rPr>
      <w:b w:val="0"/>
      <w:i w:val="0"/>
      <w:color w:val="00000A"/>
      <w:sz w:val="16"/>
    </w:rPr>
  </w:style>
  <w:style w:type="character" w:customStyle="1" w:styleId="ListLabel12">
    <w:name w:val="ListLabel 12"/>
    <w:qFormat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qFormat/>
    <w:rsid w:val="007622C1"/>
    <w:rPr>
      <w:sz w:val="22"/>
    </w:rPr>
  </w:style>
  <w:style w:type="character" w:customStyle="1" w:styleId="ListLabel14">
    <w:name w:val="ListLabel 14"/>
    <w:qFormat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qFormat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qFormat/>
    <w:rsid w:val="007622C1"/>
    <w:rPr>
      <w:i w:val="0"/>
      <w:color w:val="00000A"/>
    </w:rPr>
  </w:style>
  <w:style w:type="character" w:customStyle="1" w:styleId="ListLabel17">
    <w:name w:val="ListLabel 17"/>
    <w:qFormat/>
    <w:rsid w:val="007622C1"/>
    <w:rPr>
      <w:color w:val="00000A"/>
    </w:rPr>
  </w:style>
  <w:style w:type="character" w:customStyle="1" w:styleId="ListLabel18">
    <w:name w:val="ListLabel 18"/>
    <w:qFormat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qFormat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qFormat/>
    <w:rsid w:val="007622C1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qFormat/>
    <w:rsid w:val="007622C1"/>
    <w:rPr>
      <w:rFonts w:eastAsia="Calibri" w:cs="Calibri"/>
    </w:rPr>
  </w:style>
  <w:style w:type="character" w:customStyle="1" w:styleId="ListLabel22">
    <w:name w:val="ListLabel 22"/>
    <w:qFormat/>
    <w:rsid w:val="007622C1"/>
    <w:rPr>
      <w:color w:val="00000A"/>
      <w:sz w:val="22"/>
      <w:szCs w:val="22"/>
    </w:rPr>
  </w:style>
  <w:style w:type="character" w:customStyle="1" w:styleId="ListLabel23">
    <w:name w:val="ListLabel 23"/>
    <w:qFormat/>
    <w:rsid w:val="007622C1"/>
    <w:rPr>
      <w:b w:val="0"/>
      <w:i w:val="0"/>
      <w:sz w:val="28"/>
    </w:rPr>
  </w:style>
  <w:style w:type="character" w:customStyle="1" w:styleId="ListLabel24">
    <w:name w:val="ListLabel 24"/>
    <w:qFormat/>
    <w:rsid w:val="007622C1"/>
    <w:rPr>
      <w:rFonts w:cs="Verdana"/>
    </w:rPr>
  </w:style>
  <w:style w:type="character" w:customStyle="1" w:styleId="ListLabel25">
    <w:name w:val="ListLabel 25"/>
    <w:qFormat/>
    <w:rsid w:val="007622C1"/>
    <w:rPr>
      <w:rFonts w:cs="Wingdings"/>
    </w:rPr>
  </w:style>
  <w:style w:type="character" w:customStyle="1" w:styleId="ListLabel26">
    <w:name w:val="ListLabel 26"/>
    <w:qFormat/>
    <w:rsid w:val="007622C1"/>
    <w:rPr>
      <w:rFonts w:cs="Symbol"/>
    </w:rPr>
  </w:style>
  <w:style w:type="character" w:customStyle="1" w:styleId="ListLabel27">
    <w:name w:val="ListLabel 27"/>
    <w:qFormat/>
    <w:rsid w:val="007622C1"/>
    <w:rPr>
      <w:color w:val="002060"/>
    </w:rPr>
  </w:style>
  <w:style w:type="character" w:customStyle="1" w:styleId="Caratteredellanota">
    <w:name w:val="Carattere della nota"/>
    <w:rsid w:val="007622C1"/>
    <w:rPr>
      <w:vertAlign w:val="superscript"/>
    </w:rPr>
  </w:style>
  <w:style w:type="character" w:customStyle="1" w:styleId="Caratterenotadichiusura">
    <w:name w:val="Carattere nota di chiusura"/>
    <w:rsid w:val="007622C1"/>
    <w:rPr>
      <w:vertAlign w:val="superscript"/>
    </w:rPr>
  </w:style>
  <w:style w:type="character" w:customStyle="1" w:styleId="ListLabel28">
    <w:name w:val="ListLabel 28"/>
    <w:qFormat/>
    <w:rsid w:val="007622C1"/>
    <w:rPr>
      <w:sz w:val="24"/>
    </w:rPr>
  </w:style>
  <w:style w:type="character" w:customStyle="1" w:styleId="ListLabel29">
    <w:name w:val="ListLabel 29"/>
    <w:qFormat/>
    <w:rsid w:val="007622C1"/>
    <w:rPr>
      <w:i w:val="0"/>
    </w:rPr>
  </w:style>
  <w:style w:type="character" w:customStyle="1" w:styleId="ListLabel30">
    <w:name w:val="ListLabel 30"/>
    <w:qFormat/>
    <w:rsid w:val="007622C1"/>
    <w:rPr>
      <w:rFonts w:cs="Symbol"/>
    </w:rPr>
  </w:style>
  <w:style w:type="character" w:customStyle="1" w:styleId="ListLabel31">
    <w:name w:val="ListLabel 31"/>
    <w:qFormat/>
    <w:rsid w:val="007622C1"/>
    <w:rPr>
      <w:rFonts w:cs="Courier New"/>
    </w:rPr>
  </w:style>
  <w:style w:type="character" w:customStyle="1" w:styleId="ListLabel32">
    <w:name w:val="ListLabel 32"/>
    <w:qFormat/>
    <w:rsid w:val="007622C1"/>
    <w:rPr>
      <w:rFonts w:cs="Wingdings"/>
    </w:rPr>
  </w:style>
  <w:style w:type="character" w:customStyle="1" w:styleId="ListLabel33">
    <w:name w:val="ListLabel 33"/>
    <w:qFormat/>
    <w:rsid w:val="007622C1"/>
    <w:rPr>
      <w:b w:val="0"/>
    </w:rPr>
  </w:style>
  <w:style w:type="character" w:customStyle="1" w:styleId="ListLabel34">
    <w:name w:val="ListLabel 34"/>
    <w:qFormat/>
    <w:rsid w:val="007622C1"/>
    <w:rPr>
      <w:rFonts w:cs="Tunga"/>
    </w:rPr>
  </w:style>
  <w:style w:type="character" w:customStyle="1" w:styleId="ListLabel35">
    <w:name w:val="ListLabel 35"/>
    <w:qFormat/>
    <w:rsid w:val="007622C1"/>
    <w:rPr>
      <w:rFonts w:cs="Calibri"/>
    </w:rPr>
  </w:style>
  <w:style w:type="character" w:customStyle="1" w:styleId="ListLabel36">
    <w:name w:val="ListLabel 36"/>
    <w:qFormat/>
    <w:rsid w:val="007622C1"/>
    <w:rPr>
      <w:b w:val="0"/>
      <w:i w:val="0"/>
      <w:sz w:val="16"/>
    </w:rPr>
  </w:style>
  <w:style w:type="character" w:customStyle="1" w:styleId="ListLabel37">
    <w:name w:val="ListLabel 37"/>
    <w:qFormat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qFormat/>
    <w:rsid w:val="007622C1"/>
    <w:rPr>
      <w:sz w:val="22"/>
    </w:rPr>
  </w:style>
  <w:style w:type="character" w:customStyle="1" w:styleId="ListLabel39">
    <w:name w:val="ListLabel 39"/>
    <w:qFormat/>
    <w:rsid w:val="007622C1"/>
    <w:rPr>
      <w:rFonts w:cs="Times New Roman"/>
    </w:rPr>
  </w:style>
  <w:style w:type="character" w:customStyle="1" w:styleId="ListLabel40">
    <w:name w:val="ListLabel 40"/>
    <w:qFormat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qFormat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qFormat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qFormat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qFormat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qFormat/>
    <w:rsid w:val="007622C1"/>
    <w:rPr>
      <w:sz w:val="22"/>
      <w:szCs w:val="22"/>
    </w:rPr>
  </w:style>
  <w:style w:type="character" w:customStyle="1" w:styleId="ListLabel46">
    <w:name w:val="ListLabel 46"/>
    <w:qFormat/>
    <w:rsid w:val="007622C1"/>
    <w:rPr>
      <w:rFonts w:cs="Symbol"/>
      <w:sz w:val="24"/>
    </w:rPr>
  </w:style>
  <w:style w:type="character" w:customStyle="1" w:styleId="ListLabel47">
    <w:name w:val="ListLabel 47"/>
    <w:qFormat/>
    <w:rsid w:val="007622C1"/>
    <w:rPr>
      <w:rFonts w:cs="Wingdings"/>
      <w:b w:val="0"/>
      <w:i w:val="0"/>
      <w:sz w:val="28"/>
    </w:rPr>
  </w:style>
  <w:style w:type="character" w:customStyle="1" w:styleId="ListLabel48">
    <w:name w:val="ListLabel 48"/>
    <w:qFormat/>
    <w:rsid w:val="007622C1"/>
    <w:rPr>
      <w:rFonts w:cs="Verdana"/>
    </w:rPr>
  </w:style>
  <w:style w:type="character" w:customStyle="1" w:styleId="Saltoaindice">
    <w:name w:val="Salto a indice"/>
    <w:rsid w:val="007622C1"/>
  </w:style>
  <w:style w:type="character" w:customStyle="1" w:styleId="WW-Caratteredellanota">
    <w:name w:val="WW-Carattere della nota"/>
    <w:rsid w:val="007622C1"/>
  </w:style>
  <w:style w:type="character" w:customStyle="1" w:styleId="WW-Caratterenotadichiusura">
    <w:name w:val="WW-Carattere nota di chiusura"/>
    <w:rsid w:val="007622C1"/>
  </w:style>
  <w:style w:type="character" w:customStyle="1" w:styleId="Punti">
    <w:name w:val="Punti"/>
    <w:rsid w:val="007622C1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7622C1"/>
  </w:style>
  <w:style w:type="character" w:customStyle="1" w:styleId="ListLabel49">
    <w:name w:val="ListLabel 49"/>
    <w:qFormat/>
    <w:rsid w:val="007622C1"/>
    <w:rPr>
      <w:sz w:val="24"/>
    </w:rPr>
  </w:style>
  <w:style w:type="character" w:customStyle="1" w:styleId="ListLabel50">
    <w:name w:val="ListLabel 50"/>
    <w:qFormat/>
    <w:rsid w:val="007622C1"/>
    <w:rPr>
      <w:rFonts w:cs="Calibri"/>
    </w:rPr>
  </w:style>
  <w:style w:type="character" w:customStyle="1" w:styleId="ListLabel51">
    <w:name w:val="ListLabel 51"/>
    <w:qFormat/>
    <w:rsid w:val="007622C1"/>
    <w:rPr>
      <w:i w:val="0"/>
    </w:rPr>
  </w:style>
  <w:style w:type="character" w:customStyle="1" w:styleId="ListLabel52">
    <w:name w:val="ListLabel 52"/>
    <w:qFormat/>
    <w:rsid w:val="007622C1"/>
    <w:rPr>
      <w:rFonts w:cs="Symbol"/>
    </w:rPr>
  </w:style>
  <w:style w:type="character" w:customStyle="1" w:styleId="ListLabel53">
    <w:name w:val="ListLabel 53"/>
    <w:qFormat/>
    <w:rsid w:val="007622C1"/>
    <w:rPr>
      <w:rFonts w:cs="Courier New"/>
    </w:rPr>
  </w:style>
  <w:style w:type="character" w:customStyle="1" w:styleId="ListLabel54">
    <w:name w:val="ListLabel 54"/>
    <w:qFormat/>
    <w:rsid w:val="007622C1"/>
    <w:rPr>
      <w:rFonts w:cs="Wingdings"/>
    </w:rPr>
  </w:style>
  <w:style w:type="character" w:customStyle="1" w:styleId="ListLabel55">
    <w:name w:val="ListLabel 55"/>
    <w:qFormat/>
    <w:rsid w:val="007622C1"/>
    <w:rPr>
      <w:b w:val="0"/>
      <w:sz w:val="22"/>
    </w:rPr>
  </w:style>
  <w:style w:type="character" w:customStyle="1" w:styleId="ListLabel56">
    <w:name w:val="ListLabel 56"/>
    <w:qFormat/>
    <w:rsid w:val="007622C1"/>
    <w:rPr>
      <w:rFonts w:cs="Arial"/>
    </w:rPr>
  </w:style>
  <w:style w:type="character" w:customStyle="1" w:styleId="ListLabel57">
    <w:name w:val="ListLabel 57"/>
    <w:qFormat/>
    <w:rsid w:val="007622C1"/>
    <w:rPr>
      <w:rFonts w:cs="Tunga"/>
    </w:rPr>
  </w:style>
  <w:style w:type="character" w:customStyle="1" w:styleId="ListLabel58">
    <w:name w:val="ListLabel 58"/>
    <w:rsid w:val="007622C1"/>
    <w:rPr>
      <w:rFonts w:cs="Calibri"/>
      <w:b w:val="0"/>
      <w:bCs w:val="0"/>
      <w:sz w:val="24"/>
    </w:rPr>
  </w:style>
  <w:style w:type="character" w:customStyle="1" w:styleId="ListLabel59">
    <w:name w:val="ListLabel 59"/>
    <w:rsid w:val="007622C1"/>
    <w:rPr>
      <w:b w:val="0"/>
      <w:i w:val="0"/>
      <w:sz w:val="16"/>
      <w:szCs w:val="16"/>
    </w:rPr>
  </w:style>
  <w:style w:type="character" w:customStyle="1" w:styleId="ListLabel60">
    <w:name w:val="ListLabel 60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sid w:val="007622C1"/>
    <w:rPr>
      <w:sz w:val="22"/>
    </w:rPr>
  </w:style>
  <w:style w:type="character" w:customStyle="1" w:styleId="ListLabel63">
    <w:name w:val="ListLabel 63"/>
    <w:rsid w:val="007622C1"/>
    <w:rPr>
      <w:rFonts w:cs="Times New Roman"/>
    </w:rPr>
  </w:style>
  <w:style w:type="character" w:customStyle="1" w:styleId="ListLabel64">
    <w:name w:val="ListLabel 64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sid w:val="007622C1"/>
    <w:rPr>
      <w:b w:val="0"/>
    </w:rPr>
  </w:style>
  <w:style w:type="character" w:customStyle="1" w:styleId="ListLabel70">
    <w:name w:val="ListLabel 70"/>
    <w:rsid w:val="007622C1"/>
    <w:rPr>
      <w:rFonts w:cs="Verdana"/>
    </w:rPr>
  </w:style>
  <w:style w:type="character" w:customStyle="1" w:styleId="ListLabel71">
    <w:name w:val="ListLabel 71"/>
    <w:rsid w:val="007622C1"/>
    <w:rPr>
      <w:b w:val="0"/>
      <w:bCs w:val="0"/>
    </w:rPr>
  </w:style>
  <w:style w:type="character" w:customStyle="1" w:styleId="ListLabel72">
    <w:name w:val="ListLabel 72"/>
    <w:rsid w:val="007622C1"/>
    <w:rPr>
      <w:rFonts w:cs="OpenSymbol"/>
    </w:rPr>
  </w:style>
  <w:style w:type="character" w:customStyle="1" w:styleId="ListLabel73">
    <w:name w:val="ListLabel 73"/>
    <w:rsid w:val="007622C1"/>
    <w:rPr>
      <w:b w:val="0"/>
      <w:bCs w:val="0"/>
      <w:sz w:val="24"/>
    </w:rPr>
  </w:style>
  <w:style w:type="character" w:customStyle="1" w:styleId="ListLabel74">
    <w:name w:val="ListLabel 74"/>
    <w:rsid w:val="007622C1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sid w:val="007622C1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sid w:val="007622C1"/>
    <w:rPr>
      <w:b w:val="0"/>
      <w:i w:val="0"/>
      <w:sz w:val="28"/>
    </w:rPr>
  </w:style>
  <w:style w:type="character" w:customStyle="1" w:styleId="ListLabel77">
    <w:name w:val="ListLabel 77"/>
    <w:rsid w:val="007622C1"/>
    <w:rPr>
      <w:color w:val="00000A"/>
      <w:sz w:val="22"/>
    </w:rPr>
  </w:style>
  <w:style w:type="character" w:customStyle="1" w:styleId="ListLabel78">
    <w:name w:val="ListLabel 78"/>
    <w:rsid w:val="007622C1"/>
    <w:rPr>
      <w:b/>
      <w:sz w:val="18"/>
    </w:rPr>
  </w:style>
  <w:style w:type="character" w:customStyle="1" w:styleId="Richiamoallanotaapidipagina">
    <w:name w:val="Richiamo alla nota a piè di pagina"/>
    <w:rsid w:val="007622C1"/>
    <w:rPr>
      <w:vertAlign w:val="superscript"/>
    </w:rPr>
  </w:style>
  <w:style w:type="character" w:customStyle="1" w:styleId="Richiamoallanotadichiusura">
    <w:name w:val="Richiamo alla nota di chiusura"/>
    <w:rsid w:val="007622C1"/>
    <w:rPr>
      <w:vertAlign w:val="superscript"/>
    </w:rPr>
  </w:style>
  <w:style w:type="character" w:customStyle="1" w:styleId="ListLabel79">
    <w:name w:val="ListLabel 79"/>
    <w:rsid w:val="007622C1"/>
    <w:rPr>
      <w:sz w:val="24"/>
    </w:rPr>
  </w:style>
  <w:style w:type="character" w:customStyle="1" w:styleId="ListLabel80">
    <w:name w:val="ListLabel 80"/>
    <w:rsid w:val="007622C1"/>
    <w:rPr>
      <w:i w:val="0"/>
    </w:rPr>
  </w:style>
  <w:style w:type="character" w:customStyle="1" w:styleId="ListLabel81">
    <w:name w:val="ListLabel 81"/>
    <w:rsid w:val="007622C1"/>
    <w:rPr>
      <w:rFonts w:cs="Symbol"/>
    </w:rPr>
  </w:style>
  <w:style w:type="character" w:customStyle="1" w:styleId="ListLabel82">
    <w:name w:val="ListLabel 82"/>
    <w:rsid w:val="007622C1"/>
    <w:rPr>
      <w:rFonts w:cs="Courier New"/>
    </w:rPr>
  </w:style>
  <w:style w:type="character" w:customStyle="1" w:styleId="ListLabel83">
    <w:name w:val="ListLabel 83"/>
    <w:rsid w:val="007622C1"/>
    <w:rPr>
      <w:rFonts w:cs="Wingdings"/>
    </w:rPr>
  </w:style>
  <w:style w:type="character" w:customStyle="1" w:styleId="ListLabel84">
    <w:name w:val="ListLabel 84"/>
    <w:rsid w:val="007622C1"/>
    <w:rPr>
      <w:b w:val="0"/>
      <w:sz w:val="22"/>
    </w:rPr>
  </w:style>
  <w:style w:type="character" w:customStyle="1" w:styleId="ListLabel85">
    <w:name w:val="ListLabel 85"/>
    <w:rsid w:val="007622C1"/>
    <w:rPr>
      <w:rFonts w:cs="Tunga"/>
    </w:rPr>
  </w:style>
  <w:style w:type="character" w:customStyle="1" w:styleId="ListLabel86">
    <w:name w:val="ListLabel 86"/>
    <w:rsid w:val="007622C1"/>
    <w:rPr>
      <w:rFonts w:cs="Calibri"/>
    </w:rPr>
  </w:style>
  <w:style w:type="character" w:customStyle="1" w:styleId="ListLabel87">
    <w:name w:val="ListLabel 87"/>
    <w:rsid w:val="007622C1"/>
    <w:rPr>
      <w:b w:val="0"/>
      <w:bCs w:val="0"/>
      <w:sz w:val="24"/>
    </w:rPr>
  </w:style>
  <w:style w:type="character" w:customStyle="1" w:styleId="ListLabel88">
    <w:name w:val="ListLabel 88"/>
    <w:rsid w:val="007622C1"/>
    <w:rPr>
      <w:b w:val="0"/>
      <w:i w:val="0"/>
      <w:sz w:val="16"/>
      <w:szCs w:val="16"/>
    </w:rPr>
  </w:style>
  <w:style w:type="character" w:customStyle="1" w:styleId="ListLabel89">
    <w:name w:val="ListLabel 89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sid w:val="007622C1"/>
    <w:rPr>
      <w:sz w:val="22"/>
    </w:rPr>
  </w:style>
  <w:style w:type="character" w:customStyle="1" w:styleId="ListLabel92">
    <w:name w:val="ListLabel 92"/>
    <w:rsid w:val="007622C1"/>
    <w:rPr>
      <w:rFonts w:cs="Times New Roman"/>
    </w:rPr>
  </w:style>
  <w:style w:type="character" w:customStyle="1" w:styleId="ListLabel93">
    <w:name w:val="ListLabel 93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sid w:val="007622C1"/>
    <w:rPr>
      <w:b w:val="0"/>
    </w:rPr>
  </w:style>
  <w:style w:type="character" w:customStyle="1" w:styleId="ListLabel99">
    <w:name w:val="ListLabel 99"/>
    <w:rsid w:val="007622C1"/>
    <w:rPr>
      <w:b w:val="0"/>
      <w:bCs w:val="0"/>
    </w:rPr>
  </w:style>
  <w:style w:type="character" w:customStyle="1" w:styleId="ListLabel100">
    <w:name w:val="ListLabel 100"/>
    <w:rsid w:val="007622C1"/>
    <w:rPr>
      <w:rFonts w:cs="OpenSymbol"/>
    </w:rPr>
  </w:style>
  <w:style w:type="character" w:customStyle="1" w:styleId="ListLabel101">
    <w:name w:val="ListLabel 101"/>
    <w:rsid w:val="007622C1"/>
    <w:rPr>
      <w:rFonts w:cs="Symbol"/>
      <w:b w:val="0"/>
      <w:bCs w:val="0"/>
      <w:sz w:val="24"/>
    </w:rPr>
  </w:style>
  <w:style w:type="character" w:customStyle="1" w:styleId="ListLabel102">
    <w:name w:val="ListLabel 102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sid w:val="007622C1"/>
    <w:rPr>
      <w:rFonts w:cs="Wingdings"/>
      <w:b w:val="0"/>
      <w:i w:val="0"/>
      <w:sz w:val="28"/>
    </w:rPr>
  </w:style>
  <w:style w:type="character" w:customStyle="1" w:styleId="ListLabel104">
    <w:name w:val="ListLabel 104"/>
    <w:rsid w:val="007622C1"/>
    <w:rPr>
      <w:rFonts w:cs="Verdana"/>
    </w:rPr>
  </w:style>
  <w:style w:type="character" w:customStyle="1" w:styleId="ListLabel105">
    <w:name w:val="ListLabel 105"/>
    <w:rsid w:val="007622C1"/>
    <w:rPr>
      <w:sz w:val="24"/>
    </w:rPr>
  </w:style>
  <w:style w:type="character" w:customStyle="1" w:styleId="ListLabel106">
    <w:name w:val="ListLabel 106"/>
    <w:rsid w:val="007622C1"/>
    <w:rPr>
      <w:i w:val="0"/>
    </w:rPr>
  </w:style>
  <w:style w:type="character" w:customStyle="1" w:styleId="ListLabel107">
    <w:name w:val="ListLabel 107"/>
    <w:rsid w:val="007622C1"/>
    <w:rPr>
      <w:rFonts w:cs="Symbol"/>
    </w:rPr>
  </w:style>
  <w:style w:type="character" w:customStyle="1" w:styleId="ListLabel108">
    <w:name w:val="ListLabel 108"/>
    <w:rsid w:val="007622C1"/>
    <w:rPr>
      <w:rFonts w:cs="Courier New"/>
    </w:rPr>
  </w:style>
  <w:style w:type="character" w:customStyle="1" w:styleId="ListLabel109">
    <w:name w:val="ListLabel 109"/>
    <w:rsid w:val="007622C1"/>
    <w:rPr>
      <w:rFonts w:cs="Wingdings"/>
    </w:rPr>
  </w:style>
  <w:style w:type="character" w:customStyle="1" w:styleId="ListLabel110">
    <w:name w:val="ListLabel 110"/>
    <w:rsid w:val="007622C1"/>
    <w:rPr>
      <w:b w:val="0"/>
      <w:sz w:val="22"/>
    </w:rPr>
  </w:style>
  <w:style w:type="character" w:customStyle="1" w:styleId="ListLabel111">
    <w:name w:val="ListLabel 111"/>
    <w:rsid w:val="007622C1"/>
    <w:rPr>
      <w:rFonts w:cs="Tunga"/>
    </w:rPr>
  </w:style>
  <w:style w:type="character" w:customStyle="1" w:styleId="ListLabel112">
    <w:name w:val="ListLabel 112"/>
    <w:rsid w:val="007622C1"/>
    <w:rPr>
      <w:rFonts w:cs="Calibri"/>
    </w:rPr>
  </w:style>
  <w:style w:type="character" w:customStyle="1" w:styleId="ListLabel113">
    <w:name w:val="ListLabel 113"/>
    <w:rsid w:val="007622C1"/>
    <w:rPr>
      <w:b w:val="0"/>
      <w:bCs w:val="0"/>
      <w:sz w:val="24"/>
    </w:rPr>
  </w:style>
  <w:style w:type="character" w:customStyle="1" w:styleId="ListLabel114">
    <w:name w:val="ListLabel 114"/>
    <w:rsid w:val="007622C1"/>
    <w:rPr>
      <w:b w:val="0"/>
      <w:i w:val="0"/>
      <w:sz w:val="16"/>
      <w:szCs w:val="16"/>
    </w:rPr>
  </w:style>
  <w:style w:type="character" w:customStyle="1" w:styleId="ListLabel115">
    <w:name w:val="ListLabel 115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sid w:val="007622C1"/>
    <w:rPr>
      <w:sz w:val="22"/>
    </w:rPr>
  </w:style>
  <w:style w:type="character" w:customStyle="1" w:styleId="ListLabel118">
    <w:name w:val="ListLabel 118"/>
    <w:rsid w:val="007622C1"/>
    <w:rPr>
      <w:rFonts w:cs="Times New Roman"/>
    </w:rPr>
  </w:style>
  <w:style w:type="character" w:customStyle="1" w:styleId="ListLabel119">
    <w:name w:val="ListLabel 119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sid w:val="007622C1"/>
    <w:rPr>
      <w:b w:val="0"/>
    </w:rPr>
  </w:style>
  <w:style w:type="character" w:customStyle="1" w:styleId="ListLabel125">
    <w:name w:val="ListLabel 125"/>
    <w:rsid w:val="007622C1"/>
    <w:rPr>
      <w:b w:val="0"/>
      <w:bCs w:val="0"/>
    </w:rPr>
  </w:style>
  <w:style w:type="character" w:customStyle="1" w:styleId="ListLabel126">
    <w:name w:val="ListLabel 126"/>
    <w:rsid w:val="007622C1"/>
    <w:rPr>
      <w:rFonts w:cs="OpenSymbol"/>
    </w:rPr>
  </w:style>
  <w:style w:type="character" w:customStyle="1" w:styleId="ListLabel127">
    <w:name w:val="ListLabel 127"/>
    <w:rsid w:val="007622C1"/>
    <w:rPr>
      <w:rFonts w:cs="Symbol"/>
      <w:b w:val="0"/>
      <w:bCs w:val="0"/>
      <w:sz w:val="24"/>
    </w:rPr>
  </w:style>
  <w:style w:type="character" w:customStyle="1" w:styleId="ListLabel128">
    <w:name w:val="ListLabel 128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sid w:val="007622C1"/>
    <w:rPr>
      <w:rFonts w:cs="Wingdings"/>
      <w:b w:val="0"/>
      <w:i w:val="0"/>
      <w:sz w:val="28"/>
    </w:rPr>
  </w:style>
  <w:style w:type="character" w:customStyle="1" w:styleId="ListLabel130">
    <w:name w:val="ListLabel 130"/>
    <w:rsid w:val="007622C1"/>
    <w:rPr>
      <w:rFonts w:cs="Verdana"/>
    </w:rPr>
  </w:style>
  <w:style w:type="character" w:customStyle="1" w:styleId="ListLabel131">
    <w:name w:val="ListLabel 131"/>
    <w:rsid w:val="007622C1"/>
    <w:rPr>
      <w:sz w:val="24"/>
    </w:rPr>
  </w:style>
  <w:style w:type="character" w:customStyle="1" w:styleId="ListLabel132">
    <w:name w:val="ListLabel 132"/>
    <w:rsid w:val="007622C1"/>
    <w:rPr>
      <w:i w:val="0"/>
    </w:rPr>
  </w:style>
  <w:style w:type="character" w:customStyle="1" w:styleId="ListLabel133">
    <w:name w:val="ListLabel 133"/>
    <w:rsid w:val="007622C1"/>
    <w:rPr>
      <w:rFonts w:cs="Symbol"/>
    </w:rPr>
  </w:style>
  <w:style w:type="character" w:customStyle="1" w:styleId="ListLabel134">
    <w:name w:val="ListLabel 134"/>
    <w:rsid w:val="007622C1"/>
    <w:rPr>
      <w:rFonts w:cs="Courier New"/>
    </w:rPr>
  </w:style>
  <w:style w:type="character" w:customStyle="1" w:styleId="ListLabel135">
    <w:name w:val="ListLabel 135"/>
    <w:rsid w:val="007622C1"/>
    <w:rPr>
      <w:rFonts w:cs="Wingdings"/>
    </w:rPr>
  </w:style>
  <w:style w:type="character" w:customStyle="1" w:styleId="ListLabel136">
    <w:name w:val="ListLabel 136"/>
    <w:rsid w:val="007622C1"/>
    <w:rPr>
      <w:b w:val="0"/>
      <w:sz w:val="22"/>
    </w:rPr>
  </w:style>
  <w:style w:type="character" w:customStyle="1" w:styleId="ListLabel137">
    <w:name w:val="ListLabel 137"/>
    <w:rsid w:val="007622C1"/>
    <w:rPr>
      <w:rFonts w:cs="Tunga"/>
    </w:rPr>
  </w:style>
  <w:style w:type="character" w:customStyle="1" w:styleId="ListLabel138">
    <w:name w:val="ListLabel 138"/>
    <w:rsid w:val="007622C1"/>
    <w:rPr>
      <w:rFonts w:cs="Calibri"/>
    </w:rPr>
  </w:style>
  <w:style w:type="character" w:customStyle="1" w:styleId="ListLabel139">
    <w:name w:val="ListLabel 139"/>
    <w:rsid w:val="007622C1"/>
    <w:rPr>
      <w:b w:val="0"/>
      <w:bCs w:val="0"/>
      <w:sz w:val="24"/>
    </w:rPr>
  </w:style>
  <w:style w:type="character" w:customStyle="1" w:styleId="ListLabel140">
    <w:name w:val="ListLabel 140"/>
    <w:rsid w:val="007622C1"/>
    <w:rPr>
      <w:b w:val="0"/>
      <w:i w:val="0"/>
      <w:sz w:val="16"/>
      <w:szCs w:val="16"/>
    </w:rPr>
  </w:style>
  <w:style w:type="character" w:customStyle="1" w:styleId="ListLabel141">
    <w:name w:val="ListLabel 141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sid w:val="007622C1"/>
    <w:rPr>
      <w:sz w:val="22"/>
    </w:rPr>
  </w:style>
  <w:style w:type="character" w:customStyle="1" w:styleId="ListLabel144">
    <w:name w:val="ListLabel 144"/>
    <w:rsid w:val="007622C1"/>
    <w:rPr>
      <w:rFonts w:cs="Times New Roman"/>
    </w:rPr>
  </w:style>
  <w:style w:type="character" w:customStyle="1" w:styleId="ListLabel145">
    <w:name w:val="ListLabel 14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sid w:val="007622C1"/>
    <w:rPr>
      <w:b w:val="0"/>
    </w:rPr>
  </w:style>
  <w:style w:type="character" w:customStyle="1" w:styleId="ListLabel151">
    <w:name w:val="ListLabel 151"/>
    <w:rsid w:val="007622C1"/>
    <w:rPr>
      <w:b w:val="0"/>
      <w:bCs w:val="0"/>
    </w:rPr>
  </w:style>
  <w:style w:type="character" w:customStyle="1" w:styleId="ListLabel152">
    <w:name w:val="ListLabel 152"/>
    <w:rsid w:val="007622C1"/>
    <w:rPr>
      <w:rFonts w:cs="OpenSymbol"/>
    </w:rPr>
  </w:style>
  <w:style w:type="character" w:customStyle="1" w:styleId="ListLabel153">
    <w:name w:val="ListLabel 153"/>
    <w:rsid w:val="007622C1"/>
    <w:rPr>
      <w:rFonts w:cs="Symbol"/>
      <w:b w:val="0"/>
      <w:bCs w:val="0"/>
      <w:sz w:val="24"/>
    </w:rPr>
  </w:style>
  <w:style w:type="character" w:customStyle="1" w:styleId="ListLabel154">
    <w:name w:val="ListLabel 15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sid w:val="007622C1"/>
    <w:rPr>
      <w:rFonts w:cs="Wingdings"/>
      <w:b w:val="0"/>
      <w:i w:val="0"/>
      <w:sz w:val="28"/>
    </w:rPr>
  </w:style>
  <w:style w:type="character" w:customStyle="1" w:styleId="ListLabel156">
    <w:name w:val="ListLabel 156"/>
    <w:rsid w:val="007622C1"/>
    <w:rPr>
      <w:rFonts w:cs="Verdana"/>
    </w:rPr>
  </w:style>
  <w:style w:type="character" w:customStyle="1" w:styleId="ListLabel157">
    <w:name w:val="ListLabel 157"/>
    <w:rsid w:val="007622C1"/>
    <w:rPr>
      <w:sz w:val="24"/>
    </w:rPr>
  </w:style>
  <w:style w:type="character" w:customStyle="1" w:styleId="ListLabel158">
    <w:name w:val="ListLabel 158"/>
    <w:rsid w:val="007622C1"/>
    <w:rPr>
      <w:i w:val="0"/>
    </w:rPr>
  </w:style>
  <w:style w:type="character" w:customStyle="1" w:styleId="ListLabel159">
    <w:name w:val="ListLabel 159"/>
    <w:rsid w:val="007622C1"/>
    <w:rPr>
      <w:rFonts w:cs="Symbol"/>
    </w:rPr>
  </w:style>
  <w:style w:type="character" w:customStyle="1" w:styleId="ListLabel160">
    <w:name w:val="ListLabel 160"/>
    <w:rsid w:val="007622C1"/>
    <w:rPr>
      <w:rFonts w:cs="Courier New"/>
    </w:rPr>
  </w:style>
  <w:style w:type="character" w:customStyle="1" w:styleId="ListLabel161">
    <w:name w:val="ListLabel 161"/>
    <w:rsid w:val="007622C1"/>
    <w:rPr>
      <w:rFonts w:cs="Wingdings"/>
    </w:rPr>
  </w:style>
  <w:style w:type="character" w:customStyle="1" w:styleId="ListLabel162">
    <w:name w:val="ListLabel 162"/>
    <w:rsid w:val="007622C1"/>
    <w:rPr>
      <w:b w:val="0"/>
      <w:sz w:val="22"/>
    </w:rPr>
  </w:style>
  <w:style w:type="character" w:customStyle="1" w:styleId="ListLabel163">
    <w:name w:val="ListLabel 163"/>
    <w:rsid w:val="007622C1"/>
    <w:rPr>
      <w:rFonts w:cs="Tunga"/>
    </w:rPr>
  </w:style>
  <w:style w:type="character" w:customStyle="1" w:styleId="ListLabel164">
    <w:name w:val="ListLabel 164"/>
    <w:rsid w:val="007622C1"/>
    <w:rPr>
      <w:rFonts w:cs="Calibri"/>
    </w:rPr>
  </w:style>
  <w:style w:type="character" w:customStyle="1" w:styleId="ListLabel165">
    <w:name w:val="ListLabel 165"/>
    <w:rsid w:val="007622C1"/>
    <w:rPr>
      <w:b w:val="0"/>
      <w:bCs w:val="0"/>
      <w:sz w:val="24"/>
    </w:rPr>
  </w:style>
  <w:style w:type="character" w:customStyle="1" w:styleId="ListLabel166">
    <w:name w:val="ListLabel 166"/>
    <w:rsid w:val="007622C1"/>
    <w:rPr>
      <w:b w:val="0"/>
      <w:i w:val="0"/>
      <w:sz w:val="16"/>
      <w:szCs w:val="16"/>
    </w:rPr>
  </w:style>
  <w:style w:type="character" w:customStyle="1" w:styleId="ListLabel167">
    <w:name w:val="ListLabel 167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sid w:val="007622C1"/>
    <w:rPr>
      <w:sz w:val="22"/>
    </w:rPr>
  </w:style>
  <w:style w:type="character" w:customStyle="1" w:styleId="ListLabel169">
    <w:name w:val="ListLabel 169"/>
    <w:rsid w:val="007622C1"/>
    <w:rPr>
      <w:rFonts w:cs="Times New Roman"/>
    </w:rPr>
  </w:style>
  <w:style w:type="character" w:customStyle="1" w:styleId="ListLabel170">
    <w:name w:val="ListLabel 170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sid w:val="007622C1"/>
    <w:rPr>
      <w:b w:val="0"/>
    </w:rPr>
  </w:style>
  <w:style w:type="character" w:customStyle="1" w:styleId="ListLabel176">
    <w:name w:val="ListLabel 176"/>
    <w:rsid w:val="007622C1"/>
    <w:rPr>
      <w:b w:val="0"/>
      <w:bCs w:val="0"/>
    </w:rPr>
  </w:style>
  <w:style w:type="character" w:customStyle="1" w:styleId="ListLabel177">
    <w:name w:val="ListLabel 177"/>
    <w:rsid w:val="007622C1"/>
    <w:rPr>
      <w:rFonts w:cs="OpenSymbol"/>
    </w:rPr>
  </w:style>
  <w:style w:type="character" w:customStyle="1" w:styleId="ListLabel178">
    <w:name w:val="ListLabel 178"/>
    <w:rsid w:val="007622C1"/>
    <w:rPr>
      <w:rFonts w:cs="Symbol"/>
      <w:b w:val="0"/>
      <w:bCs w:val="0"/>
      <w:sz w:val="24"/>
    </w:rPr>
  </w:style>
  <w:style w:type="character" w:customStyle="1" w:styleId="ListLabel179">
    <w:name w:val="ListLabel 179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sid w:val="007622C1"/>
    <w:rPr>
      <w:rFonts w:cs="Wingdings"/>
      <w:b w:val="0"/>
      <w:i w:val="0"/>
      <w:sz w:val="28"/>
    </w:rPr>
  </w:style>
  <w:style w:type="character" w:customStyle="1" w:styleId="ListLabel181">
    <w:name w:val="ListLabel 181"/>
    <w:rsid w:val="007622C1"/>
    <w:rPr>
      <w:rFonts w:cs="Verdana"/>
    </w:rPr>
  </w:style>
  <w:style w:type="character" w:customStyle="1" w:styleId="ListLabel182">
    <w:name w:val="ListLabel 182"/>
    <w:rsid w:val="007622C1"/>
    <w:rPr>
      <w:sz w:val="24"/>
    </w:rPr>
  </w:style>
  <w:style w:type="character" w:customStyle="1" w:styleId="ListLabel183">
    <w:name w:val="ListLabel 183"/>
    <w:rsid w:val="007622C1"/>
    <w:rPr>
      <w:i w:val="0"/>
    </w:rPr>
  </w:style>
  <w:style w:type="character" w:customStyle="1" w:styleId="ListLabel184">
    <w:name w:val="ListLabel 184"/>
    <w:rsid w:val="007622C1"/>
    <w:rPr>
      <w:rFonts w:cs="Symbol"/>
    </w:rPr>
  </w:style>
  <w:style w:type="character" w:customStyle="1" w:styleId="ListLabel185">
    <w:name w:val="ListLabel 185"/>
    <w:rsid w:val="007622C1"/>
    <w:rPr>
      <w:rFonts w:cs="Courier New"/>
    </w:rPr>
  </w:style>
  <w:style w:type="character" w:customStyle="1" w:styleId="ListLabel186">
    <w:name w:val="ListLabel 186"/>
    <w:rsid w:val="007622C1"/>
    <w:rPr>
      <w:rFonts w:cs="Wingdings"/>
    </w:rPr>
  </w:style>
  <w:style w:type="character" w:customStyle="1" w:styleId="ListLabel187">
    <w:name w:val="ListLabel 187"/>
    <w:rsid w:val="007622C1"/>
    <w:rPr>
      <w:b w:val="0"/>
      <w:sz w:val="22"/>
    </w:rPr>
  </w:style>
  <w:style w:type="character" w:customStyle="1" w:styleId="ListLabel188">
    <w:name w:val="ListLabel 188"/>
    <w:rsid w:val="007622C1"/>
    <w:rPr>
      <w:rFonts w:cs="Tunga"/>
    </w:rPr>
  </w:style>
  <w:style w:type="character" w:customStyle="1" w:styleId="ListLabel189">
    <w:name w:val="ListLabel 189"/>
    <w:rsid w:val="007622C1"/>
    <w:rPr>
      <w:rFonts w:cs="Calibri"/>
    </w:rPr>
  </w:style>
  <w:style w:type="character" w:customStyle="1" w:styleId="ListLabel190">
    <w:name w:val="ListLabel 190"/>
    <w:rsid w:val="007622C1"/>
    <w:rPr>
      <w:b w:val="0"/>
      <w:bCs w:val="0"/>
      <w:sz w:val="24"/>
    </w:rPr>
  </w:style>
  <w:style w:type="character" w:customStyle="1" w:styleId="ListLabel191">
    <w:name w:val="ListLabel 191"/>
    <w:rsid w:val="007622C1"/>
    <w:rPr>
      <w:b w:val="0"/>
      <w:i w:val="0"/>
      <w:sz w:val="16"/>
      <w:szCs w:val="16"/>
    </w:rPr>
  </w:style>
  <w:style w:type="character" w:customStyle="1" w:styleId="ListLabel192">
    <w:name w:val="ListLabel 19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sid w:val="007622C1"/>
    <w:rPr>
      <w:sz w:val="22"/>
    </w:rPr>
  </w:style>
  <w:style w:type="character" w:customStyle="1" w:styleId="ListLabel194">
    <w:name w:val="ListLabel 194"/>
    <w:rsid w:val="007622C1"/>
    <w:rPr>
      <w:rFonts w:cs="Times New Roman"/>
    </w:rPr>
  </w:style>
  <w:style w:type="character" w:customStyle="1" w:styleId="ListLabel195">
    <w:name w:val="ListLabel 19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sid w:val="007622C1"/>
    <w:rPr>
      <w:b w:val="0"/>
    </w:rPr>
  </w:style>
  <w:style w:type="character" w:customStyle="1" w:styleId="ListLabel201">
    <w:name w:val="ListLabel 201"/>
    <w:rsid w:val="007622C1"/>
    <w:rPr>
      <w:b w:val="0"/>
      <w:bCs w:val="0"/>
    </w:rPr>
  </w:style>
  <w:style w:type="character" w:customStyle="1" w:styleId="ListLabel202">
    <w:name w:val="ListLabel 202"/>
    <w:rsid w:val="007622C1"/>
    <w:rPr>
      <w:rFonts w:cs="OpenSymbol"/>
    </w:rPr>
  </w:style>
  <w:style w:type="character" w:customStyle="1" w:styleId="ListLabel203">
    <w:name w:val="ListLabel 203"/>
    <w:rsid w:val="007622C1"/>
    <w:rPr>
      <w:rFonts w:cs="Symbol"/>
      <w:b w:val="0"/>
      <w:bCs w:val="0"/>
      <w:sz w:val="24"/>
    </w:rPr>
  </w:style>
  <w:style w:type="character" w:customStyle="1" w:styleId="ListLabel204">
    <w:name w:val="ListLabel 20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sid w:val="007622C1"/>
    <w:rPr>
      <w:rFonts w:cs="Wingdings"/>
      <w:b w:val="0"/>
      <w:i w:val="0"/>
      <w:sz w:val="28"/>
    </w:rPr>
  </w:style>
  <w:style w:type="character" w:customStyle="1" w:styleId="ListLabel206">
    <w:name w:val="ListLabel 206"/>
    <w:rsid w:val="007622C1"/>
    <w:rPr>
      <w:rFonts w:cs="Verdana"/>
    </w:rPr>
  </w:style>
  <w:style w:type="paragraph" w:styleId="Titolo">
    <w:name w:val="Title"/>
    <w:basedOn w:val="Normale"/>
    <w:next w:val="Corpodeltesto"/>
    <w:link w:val="TitoloCarattere1"/>
    <w:uiPriority w:val="10"/>
    <w:qFormat/>
    <w:rsid w:val="007622C1"/>
    <w:pPr>
      <w:keepNext/>
      <w:spacing w:before="24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Corpodeltesto">
    <w:name w:val="Corpo del testo"/>
    <w:basedOn w:val="Normale"/>
    <w:uiPriority w:val="1"/>
    <w:rsid w:val="007622C1"/>
    <w:pPr>
      <w:spacing w:before="0" w:line="288" w:lineRule="auto"/>
      <w:jc w:val="left"/>
      <w:textAlignment w:val="baseline"/>
    </w:pPr>
    <w:rPr>
      <w:rFonts w:ascii="Times New Roman" w:hAnsi="Times New Roman" w:cs="Times New Roman"/>
      <w:color w:val="00000A"/>
      <w:sz w:val="20"/>
      <w:szCs w:val="20"/>
      <w:lang w:val="en-US" w:eastAsia="en-US"/>
    </w:rPr>
  </w:style>
  <w:style w:type="character" w:customStyle="1" w:styleId="TitoloCarattere1">
    <w:name w:val="Titolo Carattere1"/>
    <w:link w:val="Titolo"/>
    <w:uiPriority w:val="10"/>
    <w:rsid w:val="007622C1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Testofumetto1">
    <w:name w:val="Testo fumetto1"/>
    <w:basedOn w:val="Normale"/>
    <w:rsid w:val="007622C1"/>
    <w:pPr>
      <w:spacing w:before="0" w:after="0" w:line="240" w:lineRule="auto"/>
    </w:pPr>
    <w:rPr>
      <w:rFonts w:ascii="Tahoma" w:eastAsia="Calibri" w:hAnsi="Tahoma" w:cs="Tahoma"/>
      <w:color w:val="00000A"/>
      <w:sz w:val="16"/>
      <w:szCs w:val="16"/>
      <w:lang w:eastAsia="en-US"/>
    </w:rPr>
  </w:style>
  <w:style w:type="paragraph" w:styleId="Titoloindicefonti">
    <w:name w:val="toa heading"/>
    <w:basedOn w:val="Titolo1"/>
    <w:rsid w:val="007622C1"/>
    <w:pPr>
      <w:keepNext/>
      <w:keepLines/>
      <w:widowControl/>
      <w:numPr>
        <w:numId w:val="0"/>
      </w:numPr>
      <w:tabs>
        <w:tab w:val="left" w:pos="567"/>
      </w:tabs>
      <w:spacing w:before="240" w:after="240" w:line="240" w:lineRule="auto"/>
      <w:ind w:left="567" w:hanging="567"/>
    </w:pPr>
    <w:rPr>
      <w:rFonts w:eastAsia="Times New Roman" w:cs="Times New Roman"/>
      <w:color w:val="44546A"/>
      <w:sz w:val="28"/>
      <w:szCs w:val="22"/>
      <w:lang w:val="it-IT" w:eastAsia="en-US"/>
    </w:rPr>
  </w:style>
  <w:style w:type="paragraph" w:customStyle="1" w:styleId="Soggettocommento1">
    <w:name w:val="Soggetto commento1"/>
    <w:basedOn w:val="Testocommento1"/>
    <w:rsid w:val="007622C1"/>
    <w:pPr>
      <w:spacing w:before="0" w:after="200" w:line="276" w:lineRule="auto"/>
      <w:jc w:val="left"/>
    </w:pPr>
    <w:rPr>
      <w:rFonts w:cs="Times New Roman"/>
      <w:b/>
      <w:bCs/>
      <w:color w:val="00000A"/>
      <w:lang w:val="it-IT" w:eastAsia="en-US"/>
    </w:rPr>
  </w:style>
  <w:style w:type="paragraph" w:customStyle="1" w:styleId="Revisione1">
    <w:name w:val="Revisione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rsid w:val="007622C1"/>
    <w:pPr>
      <w:spacing w:line="240" w:lineRule="auto"/>
      <w:jc w:val="left"/>
    </w:pPr>
    <w:rPr>
      <w:rFonts w:eastAsia="Calibri"/>
      <w:b/>
      <w:bCs/>
      <w:caps/>
      <w:color w:val="00000A"/>
      <w:sz w:val="20"/>
      <w:szCs w:val="20"/>
      <w:lang w:eastAsia="en-US"/>
    </w:rPr>
  </w:style>
  <w:style w:type="paragraph" w:styleId="Indice2">
    <w:name w:val="index 2"/>
    <w:basedOn w:val="Normale"/>
    <w:uiPriority w:val="39"/>
    <w:rsid w:val="007622C1"/>
    <w:pPr>
      <w:spacing w:before="0" w:after="0" w:line="240" w:lineRule="auto"/>
      <w:ind w:left="220"/>
      <w:jc w:val="left"/>
    </w:pPr>
    <w:rPr>
      <w:rFonts w:eastAsia="Calibri"/>
      <w:smallCaps/>
      <w:color w:val="00000A"/>
      <w:sz w:val="20"/>
      <w:szCs w:val="20"/>
      <w:lang w:eastAsia="en-US"/>
    </w:rPr>
  </w:style>
  <w:style w:type="paragraph" w:styleId="Indice3">
    <w:name w:val="index 3"/>
    <w:basedOn w:val="Normale"/>
    <w:rsid w:val="007622C1"/>
    <w:pPr>
      <w:spacing w:before="0" w:after="0" w:line="240" w:lineRule="auto"/>
      <w:ind w:left="440"/>
      <w:jc w:val="left"/>
    </w:pPr>
    <w:rPr>
      <w:rFonts w:eastAsia="Calibri"/>
      <w:i/>
      <w:iCs/>
      <w:color w:val="00000A"/>
      <w:sz w:val="20"/>
      <w:szCs w:val="20"/>
      <w:lang w:eastAsia="en-US"/>
    </w:rPr>
  </w:style>
  <w:style w:type="paragraph" w:customStyle="1" w:styleId="Nessunaspaziatura1">
    <w:name w:val="Nessuna spaziatura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7622C1"/>
    <w:pPr>
      <w:tabs>
        <w:tab w:val="left" w:pos="567"/>
      </w:tabs>
      <w:spacing w:before="0" w:after="0" w:line="240" w:lineRule="auto"/>
      <w:ind w:left="567" w:hanging="567"/>
    </w:pPr>
    <w:rPr>
      <w:rFonts w:eastAsia="Calibri" w:cs="Times New Roman"/>
      <w:color w:val="00000A"/>
      <w:sz w:val="18"/>
      <w:szCs w:val="20"/>
      <w:lang w:eastAsia="en-US"/>
    </w:rPr>
  </w:style>
  <w:style w:type="paragraph" w:customStyle="1" w:styleId="TitoloCopertina">
    <w:name w:val="Titolo Copertina"/>
    <w:rsid w:val="007622C1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rsid w:val="007622C1"/>
    <w:pPr>
      <w:spacing w:line="240" w:lineRule="auto"/>
    </w:pPr>
    <w:rPr>
      <w:rFonts w:cs="Times New Roman"/>
      <w:b/>
      <w:bCs/>
      <w:color w:val="1F3864"/>
      <w:sz w:val="20"/>
      <w:szCs w:val="20"/>
      <w:lang w:eastAsia="it-IT"/>
    </w:rPr>
  </w:style>
  <w:style w:type="paragraph" w:customStyle="1" w:styleId="Numerato1">
    <w:name w:val="Numerato 1"/>
    <w:basedOn w:val="Normale"/>
    <w:rsid w:val="007622C1"/>
    <w:pPr>
      <w:widowControl w:val="0"/>
      <w:tabs>
        <w:tab w:val="left" w:pos="1418"/>
      </w:tabs>
      <w:spacing w:before="0" w:after="80" w:line="240" w:lineRule="auto"/>
    </w:pPr>
    <w:rPr>
      <w:rFonts w:eastAsia="Calibri"/>
      <w:color w:val="00000A"/>
      <w:sz w:val="22"/>
      <w:lang w:eastAsia="it-IT"/>
    </w:rPr>
  </w:style>
  <w:style w:type="paragraph" w:customStyle="1" w:styleId="Default">
    <w:name w:val="Default"/>
    <w:qFormat/>
    <w:rsid w:val="007622C1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7622C1"/>
    <w:pPr>
      <w:spacing w:before="60" w:line="240" w:lineRule="auto"/>
    </w:pPr>
    <w:rPr>
      <w:rFonts w:ascii="Times New Roman" w:hAnsi="Times New Roman" w:cs="Times New Roman"/>
      <w:color w:val="00000A"/>
      <w:sz w:val="22"/>
      <w:szCs w:val="22"/>
      <w:lang w:eastAsia="it-IT"/>
    </w:rPr>
  </w:style>
  <w:style w:type="paragraph" w:customStyle="1" w:styleId="Elenco1">
    <w:name w:val="Elenco1"/>
    <w:basedOn w:val="Paragrafoelenco1"/>
    <w:qFormat/>
    <w:rsid w:val="007622C1"/>
    <w:pPr>
      <w:numPr>
        <w:numId w:val="3"/>
      </w:numPr>
      <w:spacing w:before="60" w:after="60"/>
      <w:ind w:left="851" w:hanging="567"/>
      <w:contextualSpacing w:val="0"/>
    </w:pPr>
    <w:rPr>
      <w:rFonts w:eastAsia="Times New Roman"/>
      <w:color w:val="auto"/>
      <w:lang w:eastAsia="it-IT"/>
    </w:rPr>
  </w:style>
  <w:style w:type="paragraph" w:styleId="Indice4">
    <w:name w:val="index 4"/>
    <w:basedOn w:val="Normale"/>
    <w:rsid w:val="007622C1"/>
    <w:pPr>
      <w:spacing w:before="0" w:after="0" w:line="240" w:lineRule="auto"/>
      <w:ind w:left="6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5">
    <w:name w:val="index 5"/>
    <w:basedOn w:val="Normale"/>
    <w:rsid w:val="007622C1"/>
    <w:pPr>
      <w:spacing w:before="0" w:after="0" w:line="240" w:lineRule="auto"/>
      <w:ind w:left="88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6">
    <w:name w:val="index 6"/>
    <w:basedOn w:val="Normale"/>
    <w:rsid w:val="007622C1"/>
    <w:pPr>
      <w:spacing w:before="0" w:after="0" w:line="240" w:lineRule="auto"/>
      <w:ind w:left="110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7">
    <w:name w:val="index 7"/>
    <w:basedOn w:val="Normale"/>
    <w:rsid w:val="007622C1"/>
    <w:pPr>
      <w:spacing w:before="0" w:after="0" w:line="240" w:lineRule="auto"/>
      <w:ind w:left="132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8">
    <w:name w:val="index 8"/>
    <w:basedOn w:val="Normale"/>
    <w:rsid w:val="007622C1"/>
    <w:pPr>
      <w:spacing w:before="0" w:after="0" w:line="240" w:lineRule="auto"/>
      <w:ind w:left="154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9">
    <w:name w:val="index 9"/>
    <w:basedOn w:val="Normale"/>
    <w:rsid w:val="007622C1"/>
    <w:pPr>
      <w:spacing w:before="0" w:after="0" w:line="240" w:lineRule="auto"/>
      <w:ind w:left="17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Sottotitolo">
    <w:name w:val="Subtitle"/>
    <w:basedOn w:val="Normale"/>
    <w:link w:val="SottotitoloCarattere1"/>
    <w:uiPriority w:val="11"/>
    <w:rsid w:val="007622C1"/>
    <w:pPr>
      <w:spacing w:before="0" w:after="160" w:line="252" w:lineRule="auto"/>
    </w:pPr>
    <w:rPr>
      <w:rFonts w:eastAsia="font261" w:cs="font261"/>
      <w:i/>
      <w:iCs/>
      <w:color w:val="3B3838"/>
      <w:spacing w:val="15"/>
      <w:lang w:eastAsia="en-US"/>
    </w:rPr>
  </w:style>
  <w:style w:type="character" w:customStyle="1" w:styleId="SottotitoloCarattere1">
    <w:name w:val="Sottotitolo Carattere1"/>
    <w:link w:val="Sottotitolo"/>
    <w:uiPriority w:val="11"/>
    <w:rsid w:val="007622C1"/>
    <w:rPr>
      <w:rFonts w:ascii="Calibri" w:eastAsia="font261" w:hAnsi="Calibri" w:cs="font261"/>
      <w:i/>
      <w:iCs/>
      <w:color w:val="3B3838"/>
      <w:spacing w:val="15"/>
      <w:sz w:val="24"/>
      <w:szCs w:val="24"/>
      <w:lang w:eastAsia="en-US"/>
    </w:rPr>
  </w:style>
  <w:style w:type="paragraph" w:customStyle="1" w:styleId="Titoloprincipale">
    <w:name w:val="Titolo principale"/>
    <w:basedOn w:val="Normale"/>
    <w:rsid w:val="007622C1"/>
    <w:pPr>
      <w:pBdr>
        <w:bottom w:val="thinThickSmallGap" w:sz="12" w:space="4" w:color="3B3838"/>
      </w:pBdr>
      <w:spacing w:before="0" w:after="300" w:line="240" w:lineRule="auto"/>
      <w:contextualSpacing/>
      <w:jc w:val="center"/>
    </w:pPr>
    <w:rPr>
      <w:rFonts w:eastAsia="font261" w:cs="font261"/>
      <w:color w:val="1F3864"/>
      <w:spacing w:val="5"/>
      <w:sz w:val="52"/>
      <w:szCs w:val="52"/>
      <w:lang w:eastAsia="en-US"/>
    </w:rPr>
  </w:style>
  <w:style w:type="paragraph" w:customStyle="1" w:styleId="Citazioneintensa1">
    <w:name w:val="Citazione intensa1"/>
    <w:basedOn w:val="Normale"/>
    <w:rsid w:val="007622C1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eastAsia="Calibri" w:cs="font261"/>
      <w:b/>
      <w:bCs/>
      <w:i/>
      <w:iCs/>
      <w:color w:val="3B3838"/>
      <w:szCs w:val="22"/>
      <w:lang w:eastAsia="en-US"/>
    </w:rPr>
  </w:style>
  <w:style w:type="paragraph" w:customStyle="1" w:styleId="Blockquote">
    <w:name w:val="Blockquote"/>
    <w:basedOn w:val="Normale"/>
    <w:rsid w:val="007622C1"/>
    <w:pPr>
      <w:spacing w:before="100" w:after="100" w:line="240" w:lineRule="auto"/>
      <w:ind w:left="360" w:right="360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CM1">
    <w:name w:val="CM1"/>
    <w:basedOn w:val="Default"/>
    <w:next w:val="Default"/>
    <w:uiPriority w:val="99"/>
    <w:rsid w:val="007622C1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M14">
    <w:name w:val="CM14"/>
    <w:basedOn w:val="Default"/>
    <w:next w:val="Default"/>
    <w:rsid w:val="007622C1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rsid w:val="007622C1"/>
    <w:pPr>
      <w:spacing w:before="200" w:after="160" w:line="240" w:lineRule="auto"/>
      <w:ind w:right="864"/>
    </w:pPr>
    <w:rPr>
      <w:rFonts w:eastAsia="Calibri" w:cs="Times New Roman"/>
      <w:b/>
      <w:iCs/>
      <w:color w:val="404040"/>
      <w:szCs w:val="22"/>
      <w:lang w:eastAsia="it-IT"/>
    </w:rPr>
  </w:style>
  <w:style w:type="paragraph" w:customStyle="1" w:styleId="NormaleWeb1">
    <w:name w:val="Normale (Web)1"/>
    <w:basedOn w:val="Normale"/>
    <w:rsid w:val="007622C1"/>
    <w:pPr>
      <w:spacing w:before="280" w:after="280" w:line="240" w:lineRule="auto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Titolo11">
    <w:name w:val="Titolo 11"/>
    <w:basedOn w:val="Normale"/>
    <w:rsid w:val="007622C1"/>
    <w:pPr>
      <w:keepNext/>
      <w:spacing w:line="240" w:lineRule="auto"/>
      <w:outlineLvl w:val="0"/>
    </w:pPr>
    <w:rPr>
      <w:rFonts w:cs="Times New Roman"/>
      <w:b/>
      <w:bCs/>
      <w:smallCaps/>
      <w:color w:val="00000A"/>
      <w:lang w:eastAsia="it-IT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7622C1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7622C1"/>
    <w:pPr>
      <w:keepNext/>
      <w:suppressAutoHyphens w:val="0"/>
      <w:spacing w:after="24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Autore">
    <w:name w:val="Autore"/>
    <w:basedOn w:val="Corpotesto"/>
    <w:rsid w:val="007622C1"/>
    <w:pPr>
      <w:suppressAutoHyphens w:val="0"/>
      <w:spacing w:before="960" w:after="240" w:line="300" w:lineRule="atLeast"/>
      <w:jc w:val="center"/>
    </w:pPr>
    <w:rPr>
      <w:rFonts w:ascii="Times New Roman" w:hAnsi="Times New Roman" w:cs="Times New Roman"/>
      <w:b/>
      <w:sz w:val="28"/>
      <w:szCs w:val="20"/>
      <w:lang w:eastAsia="it-IT"/>
    </w:rPr>
  </w:style>
  <w:style w:type="paragraph" w:styleId="Testodelblocco">
    <w:name w:val="Block Text"/>
    <w:basedOn w:val="Normale"/>
    <w:rsid w:val="007622C1"/>
    <w:pPr>
      <w:suppressAutoHyphens w:val="0"/>
      <w:spacing w:before="60" w:after="60" w:line="200" w:lineRule="exact"/>
      <w:ind w:left="1134" w:right="907"/>
    </w:pPr>
    <w:rPr>
      <w:rFonts w:cs="Times New Roman"/>
      <w:sz w:val="16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7622C1"/>
    <w:pPr>
      <w:suppressAutoHyphens w:val="0"/>
      <w:spacing w:before="60" w:line="280" w:lineRule="atLeast"/>
    </w:pPr>
    <w:rPr>
      <w:rFonts w:cs="Times New Roman"/>
      <w:szCs w:val="20"/>
      <w:lang w:eastAsia="it-IT"/>
    </w:rPr>
  </w:style>
  <w:style w:type="character" w:customStyle="1" w:styleId="Corpodeltesto2Carattere">
    <w:name w:val="Corpo del testo 2 Carattere"/>
    <w:link w:val="Corpodeltesto2"/>
    <w:rsid w:val="007622C1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7622C1"/>
    <w:pPr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Corpodeltesto3Carattere">
    <w:name w:val="Corpo del testo 3 Carattere"/>
    <w:link w:val="Corpodeltesto3"/>
    <w:rsid w:val="007622C1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b/>
      <w:i/>
      <w:szCs w:val="20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7622C1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rsid w:val="007622C1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7622C1"/>
    <w:pPr>
      <w:suppressAutoHyphens w:val="0"/>
      <w:spacing w:before="60" w:after="60"/>
      <w:ind w:firstLine="284"/>
    </w:pPr>
    <w:rPr>
      <w:rFonts w:cs="Times New Roman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7622C1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7622C1"/>
    <w:pPr>
      <w:suppressAutoHyphens w:val="0"/>
      <w:spacing w:before="480" w:after="240" w:line="300" w:lineRule="atLeast"/>
      <w:jc w:val="center"/>
    </w:pPr>
    <w:rPr>
      <w:rFonts w:ascii="Times New Roman" w:hAnsi="Times New Roman" w:cs="Times New Roman"/>
      <w:b/>
      <w:szCs w:val="20"/>
      <w:lang w:eastAsia="it-IT"/>
    </w:rPr>
  </w:style>
  <w:style w:type="character" w:customStyle="1" w:styleId="DataCarattere">
    <w:name w:val="Data Carattere"/>
    <w:link w:val="Data"/>
    <w:rsid w:val="007622C1"/>
    <w:rPr>
      <w:b/>
      <w:sz w:val="24"/>
    </w:rPr>
  </w:style>
  <w:style w:type="paragraph" w:customStyle="1" w:styleId="Basetitolo">
    <w:name w:val="Base titolo"/>
    <w:basedOn w:val="Normale"/>
    <w:next w:val="Corpotesto"/>
    <w:rsid w:val="007622C1"/>
    <w:pPr>
      <w:keepNext/>
      <w:suppressAutoHyphens w:val="0"/>
      <w:spacing w:before="240" w:line="280" w:lineRule="atLeast"/>
    </w:pPr>
    <w:rPr>
      <w:rFonts w:ascii="Arial" w:hAnsi="Arial" w:cs="Times New Roman"/>
      <w:b/>
      <w:kern w:val="28"/>
      <w:sz w:val="36"/>
      <w:lang w:eastAsia="it-IT"/>
    </w:rPr>
  </w:style>
  <w:style w:type="paragraph" w:customStyle="1" w:styleId="StileTitolo3Grassetto">
    <w:name w:val="Stile Titolo 3 + Grassetto"/>
    <w:basedOn w:val="Titolo3"/>
    <w:rsid w:val="007622C1"/>
    <w:pPr>
      <w:keepLines w:val="0"/>
      <w:numPr>
        <w:ilvl w:val="0"/>
        <w:numId w:val="0"/>
      </w:numPr>
      <w:suppressAutoHyphens w:val="0"/>
      <w:spacing w:before="120" w:after="80" w:line="280" w:lineRule="atLeast"/>
    </w:pPr>
    <w:rPr>
      <w:rFonts w:eastAsia="Times New Roman" w:cs="Times New Roman"/>
      <w:b w:val="0"/>
      <w:color w:val="auto"/>
      <w:kern w:val="28"/>
      <w:lang w:val="it-IT" w:eastAsia="it-IT"/>
    </w:rPr>
  </w:style>
  <w:style w:type="paragraph" w:customStyle="1" w:styleId="StileTitolo3Corsivoprima0ptdopo0pt">
    <w:name w:val="Stile Titolo 3 + Corsivo prima 0 pt  dopo 0 pt"/>
    <w:basedOn w:val="Titolo3"/>
    <w:rsid w:val="007622C1"/>
    <w:pPr>
      <w:keepLines w:val="0"/>
      <w:numPr>
        <w:ilvl w:val="0"/>
        <w:numId w:val="0"/>
      </w:numPr>
      <w:suppressAutoHyphens w:val="0"/>
      <w:spacing w:before="0" w:after="0" w:line="280" w:lineRule="atLeast"/>
    </w:pPr>
    <w:rPr>
      <w:rFonts w:eastAsia="Times New Roman" w:cs="Times New Roman"/>
      <w:b w:val="0"/>
      <w:bCs w:val="0"/>
      <w:iCs/>
      <w:color w:val="auto"/>
      <w:lang w:val="it-IT" w:eastAsia="it-IT"/>
    </w:rPr>
  </w:style>
  <w:style w:type="paragraph" w:customStyle="1" w:styleId="Numerazionevariabili">
    <w:name w:val="Numerazione variabili"/>
    <w:basedOn w:val="Normale"/>
    <w:next w:val="Normale"/>
    <w:rsid w:val="007622C1"/>
    <w:pPr>
      <w:suppressAutoHyphens w:val="0"/>
      <w:spacing w:before="60" w:after="60" w:line="280" w:lineRule="atLeast"/>
    </w:pPr>
    <w:rPr>
      <w:rFonts w:cs="Times New Roman"/>
      <w:b/>
      <w:sz w:val="40"/>
      <w:szCs w:val="20"/>
      <w:lang w:eastAsia="it-IT"/>
    </w:rPr>
  </w:style>
  <w:style w:type="paragraph" w:customStyle="1" w:styleId="Stile1Tabelle">
    <w:name w:val="Stile1 Tabelle"/>
    <w:basedOn w:val="Corpotesto"/>
    <w:rsid w:val="007622C1"/>
    <w:pPr>
      <w:tabs>
        <w:tab w:val="left" w:pos="285"/>
        <w:tab w:val="left" w:pos="570"/>
      </w:tabs>
      <w:suppressAutoHyphens w:val="0"/>
      <w:spacing w:after="6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Tabella">
    <w:name w:val="Tabella"/>
    <w:basedOn w:val="Normale"/>
    <w:rsid w:val="007622C1"/>
    <w:pPr>
      <w:suppressAutoHyphens w:val="0"/>
      <w:spacing w:before="60" w:after="60" w:line="280" w:lineRule="atLeast"/>
    </w:pPr>
    <w:rPr>
      <w:rFonts w:cs="Times New Roman"/>
      <w:b/>
      <w:szCs w:val="20"/>
      <w:lang w:eastAsia="it-IT"/>
    </w:rPr>
  </w:style>
  <w:style w:type="paragraph" w:styleId="Puntoelenco">
    <w:name w:val="List Bullet"/>
    <w:basedOn w:val="Normale"/>
    <w:autoRedefine/>
    <w:rsid w:val="007622C1"/>
    <w:pPr>
      <w:widowControl w:val="0"/>
      <w:suppressAutoHyphens w:val="0"/>
      <w:spacing w:before="60" w:after="60" w:line="280" w:lineRule="atLeast"/>
    </w:pPr>
    <w:rPr>
      <w:rFonts w:ascii="Arial" w:hAnsi="Arial" w:cs="Arial"/>
      <w:sz w:val="16"/>
      <w:szCs w:val="28"/>
      <w:lang w:eastAsia="it-IT"/>
    </w:rPr>
  </w:style>
  <w:style w:type="paragraph" w:styleId="Intestazionemessaggio">
    <w:name w:val="Message Header"/>
    <w:basedOn w:val="Normale"/>
    <w:link w:val="IntestazionemessaggioCarattere"/>
    <w:rsid w:val="007622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spacing w:before="60" w:after="60" w:line="280" w:lineRule="atLeast"/>
      <w:ind w:left="1134" w:hanging="1134"/>
    </w:pPr>
    <w:rPr>
      <w:rFonts w:ascii="Arial" w:hAnsi="Arial" w:cs="Times New Roman"/>
      <w:szCs w:val="20"/>
      <w:lang w:eastAsia="it-IT"/>
    </w:rPr>
  </w:style>
  <w:style w:type="character" w:customStyle="1" w:styleId="IntestazionemessaggioCarattere">
    <w:name w:val="Intestazione messaggio Carattere"/>
    <w:link w:val="Intestazionemessaggio"/>
    <w:rsid w:val="007622C1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7622C1"/>
    <w:pPr>
      <w:keepLines w:val="0"/>
      <w:numPr>
        <w:ilvl w:val="0"/>
        <w:numId w:val="0"/>
      </w:numPr>
      <w:suppressAutoHyphens w:val="0"/>
      <w:spacing w:before="120" w:after="80" w:line="280" w:lineRule="atLeast"/>
    </w:pPr>
    <w:rPr>
      <w:rFonts w:eastAsia="Times New Roman" w:cs="Times New Roman"/>
      <w:b w:val="0"/>
      <w:bCs w:val="0"/>
      <w:i/>
      <w:color w:val="auto"/>
      <w:kern w:val="28"/>
      <w:lang w:val="it-IT" w:eastAsia="it-IT"/>
    </w:rPr>
  </w:style>
  <w:style w:type="character" w:styleId="Enfasicorsivo">
    <w:name w:val="Emphasis"/>
    <w:uiPriority w:val="99"/>
    <w:rsid w:val="007622C1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7622C1"/>
    <w:pPr>
      <w:suppressAutoHyphens w:val="0"/>
      <w:autoSpaceDE w:val="0"/>
      <w:autoSpaceDN w:val="0"/>
      <w:spacing w:before="60" w:after="200" w:line="280" w:lineRule="atLeast"/>
    </w:pPr>
    <w:rPr>
      <w:rFonts w:ascii="Arial" w:hAnsi="Arial" w:cs="Times New Roman"/>
      <w:color w:val="000000"/>
      <w:sz w:val="18"/>
      <w:szCs w:val="18"/>
      <w:lang w:eastAsia="it-IT"/>
    </w:rPr>
  </w:style>
  <w:style w:type="paragraph" w:customStyle="1" w:styleId="Assesstop1">
    <w:name w:val="Assessto p1"/>
    <w:basedOn w:val="Regionep1"/>
    <w:next w:val="Normale"/>
    <w:rsid w:val="007622C1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7622C1"/>
    <w:pPr>
      <w:suppressAutoHyphens w:val="0"/>
      <w:spacing w:before="200" w:after="200" w:line="200" w:lineRule="exact"/>
      <w:jc w:val="center"/>
    </w:pPr>
    <w:rPr>
      <w:rFonts w:ascii="Futura Std Book" w:hAnsi="Futura Std Book" w:cs="Times New Roman"/>
      <w:b/>
      <w:caps/>
      <w:sz w:val="17"/>
      <w:lang w:eastAsia="it-IT"/>
    </w:rPr>
  </w:style>
  <w:style w:type="paragraph" w:customStyle="1" w:styleId="tabpunti">
    <w:name w:val="tabpunti"/>
    <w:basedOn w:val="Normale"/>
    <w:rsid w:val="007622C1"/>
    <w:pPr>
      <w:tabs>
        <w:tab w:val="left" w:pos="284"/>
        <w:tab w:val="right" w:leader="dot" w:pos="7938"/>
      </w:tabs>
      <w:suppressAutoHyphens w:val="0"/>
      <w:spacing w:before="60" w:after="60"/>
    </w:pPr>
    <w:rPr>
      <w:rFonts w:cs="Times New Roman"/>
      <w:sz w:val="22"/>
      <w:szCs w:val="20"/>
      <w:lang w:eastAsia="it-IT"/>
    </w:rPr>
  </w:style>
  <w:style w:type="paragraph" w:customStyle="1" w:styleId="tratto">
    <w:name w:val="tratto"/>
    <w:basedOn w:val="Normale"/>
    <w:rsid w:val="007622C1"/>
    <w:pPr>
      <w:tabs>
        <w:tab w:val="left" w:pos="284"/>
      </w:tabs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TestonotadichiusuraCarattere">
    <w:name w:val="Testo nota di chiusura Carattere"/>
    <w:link w:val="Testonotadichiusura"/>
    <w:semiHidden/>
    <w:rsid w:val="007622C1"/>
    <w:rPr>
      <w:rFonts w:ascii="Calibri" w:hAnsi="Calibri"/>
      <w:sz w:val="24"/>
    </w:rPr>
  </w:style>
  <w:style w:type="paragraph" w:styleId="Testonotadichiusura">
    <w:name w:val="endnote text"/>
    <w:basedOn w:val="Normale"/>
    <w:link w:val="TestonotadichiusuraCarattere"/>
    <w:semiHidden/>
    <w:rsid w:val="007622C1"/>
    <w:pPr>
      <w:suppressAutoHyphens w:val="0"/>
      <w:spacing w:before="60"/>
    </w:pPr>
    <w:rPr>
      <w:rFonts w:cs="Times New Roman"/>
      <w:szCs w:val="20"/>
      <w:lang w:eastAsia="it-IT"/>
    </w:rPr>
  </w:style>
  <w:style w:type="character" w:customStyle="1" w:styleId="title16red">
    <w:name w:val="title16 red"/>
    <w:rsid w:val="007622C1"/>
    <w:rPr>
      <w:rFonts w:cs="Times New Roman"/>
    </w:rPr>
  </w:style>
  <w:style w:type="paragraph" w:customStyle="1" w:styleId="Normale2">
    <w:name w:val="Normale 2"/>
    <w:basedOn w:val="Normale"/>
    <w:rsid w:val="007622C1"/>
    <w:pPr>
      <w:suppressAutoHyphens w:val="0"/>
      <w:spacing w:line="360" w:lineRule="exact"/>
    </w:pPr>
    <w:rPr>
      <w:rFonts w:ascii="Arial" w:hAnsi="Arial" w:cs="Times New Roman"/>
      <w:szCs w:val="20"/>
      <w:lang w:eastAsia="it-IT"/>
    </w:rPr>
  </w:style>
  <w:style w:type="paragraph" w:customStyle="1" w:styleId="CM5">
    <w:name w:val="CM5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60" w:line="276" w:lineRule="atLeast"/>
    </w:pPr>
    <w:rPr>
      <w:rFonts w:ascii="Palace Script MT" w:hAnsi="Palace Script MT" w:cs="Times New Roman"/>
      <w:lang w:eastAsia="it-IT"/>
    </w:rPr>
  </w:style>
  <w:style w:type="paragraph" w:customStyle="1" w:styleId="CM110">
    <w:name w:val="CM110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255" w:line="280" w:lineRule="atLeast"/>
    </w:pPr>
    <w:rPr>
      <w:rFonts w:ascii="Palace Script MT" w:hAnsi="Palace Script MT" w:cs="Times New Roman"/>
      <w:lang w:eastAsia="it-IT"/>
    </w:rPr>
  </w:style>
  <w:style w:type="paragraph" w:customStyle="1" w:styleId="CM10">
    <w:name w:val="CM1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7622C1"/>
    <w:pPr>
      <w:suppressAutoHyphens w:val="0"/>
      <w:spacing w:before="60" w:after="60" w:line="259" w:lineRule="auto"/>
      <w:ind w:left="284"/>
    </w:pPr>
    <w:rPr>
      <w:rFonts w:eastAsia="MS Mincho" w:cs="Times New Roman"/>
      <w:b/>
      <w:bCs/>
      <w:lang w:eastAsia="it-IT"/>
    </w:rPr>
  </w:style>
  <w:style w:type="paragraph" w:customStyle="1" w:styleId="secondodilista">
    <w:name w:val="secondo di lista"/>
    <w:basedOn w:val="Normale"/>
    <w:rsid w:val="007622C1"/>
    <w:pPr>
      <w:numPr>
        <w:numId w:val="4"/>
      </w:numPr>
      <w:suppressAutoHyphens w:val="0"/>
      <w:spacing w:before="60" w:after="60" w:line="259" w:lineRule="auto"/>
    </w:pPr>
    <w:rPr>
      <w:rFonts w:eastAsia="MS Mincho" w:cs="Times New Roman"/>
      <w:lang w:eastAsia="it-IT"/>
    </w:rPr>
  </w:style>
  <w:style w:type="character" w:customStyle="1" w:styleId="title12sred">
    <w:name w:val="title12s red"/>
    <w:rsid w:val="007622C1"/>
    <w:rPr>
      <w:rFonts w:cs="Times New Roman"/>
    </w:rPr>
  </w:style>
  <w:style w:type="paragraph" w:customStyle="1" w:styleId="CM108">
    <w:name w:val="CM10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imes New Roman"/>
      <w:szCs w:val="20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ahoma"/>
      <w:szCs w:val="20"/>
      <w:lang w:val="en-US" w:eastAsia="en-US"/>
    </w:rPr>
  </w:style>
  <w:style w:type="paragraph" w:styleId="Elenco2">
    <w:name w:val="List 2"/>
    <w:basedOn w:val="Normale"/>
    <w:rsid w:val="007622C1"/>
    <w:pPr>
      <w:suppressAutoHyphens w:val="0"/>
      <w:spacing w:before="60" w:after="60" w:line="280" w:lineRule="atLeast"/>
      <w:ind w:left="566" w:hanging="283"/>
    </w:pPr>
    <w:rPr>
      <w:rFonts w:cs="Times New Roman"/>
      <w:szCs w:val="20"/>
      <w:lang w:eastAsia="it-IT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7622C1"/>
    <w:pPr>
      <w:suppressAutoHyphens w:val="0"/>
      <w:spacing w:line="240" w:lineRule="exact"/>
    </w:pPr>
    <w:rPr>
      <w:rFonts w:ascii="Tahoma" w:hAnsi="Tahoma" w:cs="Times New Roman"/>
      <w:szCs w:val="20"/>
      <w:lang w:val="en-US" w:eastAsia="en-US"/>
    </w:rPr>
  </w:style>
  <w:style w:type="character" w:customStyle="1" w:styleId="doctitolo">
    <w:name w:val="doctitolo"/>
    <w:rsid w:val="007622C1"/>
  </w:style>
  <w:style w:type="paragraph" w:customStyle="1" w:styleId="SottotitoloCopertina">
    <w:name w:val="Sottotitolo Copertina"/>
    <w:basedOn w:val="Normale"/>
    <w:next w:val="Normale"/>
    <w:rsid w:val="007622C1"/>
    <w:pPr>
      <w:widowControl w:val="0"/>
      <w:spacing w:before="60" w:after="360" w:line="360" w:lineRule="exact"/>
      <w:textAlignment w:val="baseline"/>
    </w:pPr>
    <w:rPr>
      <w:rFonts w:ascii="Futura Std Book" w:hAnsi="Futura Std Book"/>
      <w:b/>
      <w:caps/>
      <w:sz w:val="26"/>
      <w:szCs w:val="20"/>
      <w:lang w:eastAsia="ar-SA"/>
    </w:rPr>
  </w:style>
  <w:style w:type="paragraph" w:customStyle="1" w:styleId="Normale1">
    <w:name w:val="Normale1"/>
    <w:uiPriority w:val="99"/>
    <w:rsid w:val="007622C1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7622C1"/>
    <w:pPr>
      <w:keepNext/>
      <w:keepLines/>
      <w:widowControl/>
      <w:numPr>
        <w:numId w:val="0"/>
      </w:numPr>
      <w:tabs>
        <w:tab w:val="num" w:pos="432"/>
      </w:tabs>
      <w:suppressAutoHyphens w:val="0"/>
      <w:spacing w:before="480" w:line="276" w:lineRule="auto"/>
      <w:ind w:left="432" w:hanging="432"/>
      <w:jc w:val="left"/>
      <w:outlineLvl w:val="9"/>
    </w:pPr>
    <w:rPr>
      <w:rFonts w:ascii="Cambria" w:eastAsia="Times New Roman" w:hAnsi="Cambria" w:cs="Times New Roman"/>
      <w:smallCaps/>
      <w:color w:val="365F91"/>
      <w:sz w:val="24"/>
      <w:szCs w:val="28"/>
      <w:lang w:val="it-IT" w:eastAsia="en-US"/>
    </w:rPr>
  </w:style>
  <w:style w:type="paragraph" w:customStyle="1" w:styleId="Car1CarattereCarattereCarattere">
    <w:name w:val="Car1 Carattere Carattere Carattere"/>
    <w:basedOn w:val="Normale"/>
    <w:rsid w:val="007622C1"/>
    <w:pPr>
      <w:suppressAutoHyphens w:val="0"/>
      <w:spacing w:line="240" w:lineRule="exact"/>
      <w:jc w:val="left"/>
    </w:pPr>
    <w:rPr>
      <w:rFonts w:ascii="Tahoma" w:eastAsia="Batang" w:hAnsi="Tahoma" w:cs="Times New Roman"/>
      <w:b/>
      <w:sz w:val="20"/>
      <w:szCs w:val="20"/>
      <w:lang w:eastAsia="en-US"/>
    </w:rPr>
  </w:style>
  <w:style w:type="paragraph" w:customStyle="1" w:styleId="Stile1">
    <w:name w:val="Stile1"/>
    <w:basedOn w:val="Sommario2"/>
    <w:link w:val="Stile1Carattere"/>
    <w:rsid w:val="007622C1"/>
    <w:pPr>
      <w:tabs>
        <w:tab w:val="right" w:leader="dot" w:pos="9061"/>
      </w:tabs>
      <w:suppressAutoHyphens w:val="0"/>
      <w:spacing w:before="60" w:after="60" w:line="240" w:lineRule="auto"/>
      <w:ind w:left="198"/>
    </w:pPr>
    <w:rPr>
      <w:rFonts w:eastAsia="Calibri"/>
      <w:smallCaps w:val="0"/>
      <w:noProof/>
      <w:sz w:val="22"/>
      <w:lang w:eastAsia="it-IT"/>
    </w:rPr>
  </w:style>
  <w:style w:type="character" w:customStyle="1" w:styleId="Stile1Carattere">
    <w:name w:val="Stile1 Carattere"/>
    <w:link w:val="Stile1"/>
    <w:rsid w:val="007622C1"/>
    <w:rPr>
      <w:rFonts w:ascii="Calibri" w:eastAsia="Calibri" w:hAnsi="Calibri" w:cs="Calibri"/>
      <w:smallCaps/>
      <w:noProof/>
      <w:sz w:val="22"/>
    </w:rPr>
  </w:style>
  <w:style w:type="character" w:customStyle="1" w:styleId="highlight">
    <w:name w:val="highlight"/>
    <w:rsid w:val="007622C1"/>
  </w:style>
  <w:style w:type="paragraph" w:customStyle="1" w:styleId="Rientrocorpodeltesto1">
    <w:name w:val="Rientro corpo del testo1"/>
    <w:basedOn w:val="Normale"/>
    <w:rsid w:val="007622C1"/>
    <w:pPr>
      <w:suppressAutoHyphens w:val="0"/>
      <w:spacing w:before="0" w:after="0" w:line="360" w:lineRule="auto"/>
      <w:ind w:right="-2"/>
    </w:pPr>
    <w:rPr>
      <w:rFonts w:ascii="Garamond" w:hAnsi="Garamond" w:cs="Garamond"/>
      <w:sz w:val="20"/>
      <w:lang w:eastAsia="it-IT"/>
    </w:rPr>
  </w:style>
  <w:style w:type="paragraph" w:customStyle="1" w:styleId="TableParagraph">
    <w:name w:val="Table Paragraph"/>
    <w:basedOn w:val="Normale"/>
    <w:uiPriority w:val="1"/>
    <w:rsid w:val="007622C1"/>
    <w:pPr>
      <w:widowControl w:val="0"/>
      <w:suppressAutoHyphens w:val="0"/>
      <w:spacing w:before="0" w:after="0" w:line="240" w:lineRule="auto"/>
      <w:jc w:val="left"/>
    </w:pPr>
    <w:rPr>
      <w:rFonts w:eastAsia="Calibri" w:cs="Times New Roman"/>
      <w:sz w:val="22"/>
      <w:szCs w:val="22"/>
      <w:lang w:val="en-US" w:eastAsia="en-US"/>
    </w:rPr>
  </w:style>
  <w:style w:type="paragraph" w:styleId="Nessunaspaziatura">
    <w:name w:val="No Spacing"/>
    <w:uiPriority w:val="1"/>
    <w:rsid w:val="007622C1"/>
    <w:rPr>
      <w:rFonts w:ascii="Calibri" w:eastAsia="Calibri" w:hAnsi="Calibri"/>
      <w:sz w:val="22"/>
      <w:szCs w:val="22"/>
      <w:lang w:eastAsia="en-US"/>
    </w:rPr>
  </w:style>
  <w:style w:type="character" w:styleId="Enfasiintensa">
    <w:name w:val="Intense Emphasis"/>
    <w:uiPriority w:val="21"/>
    <w:rsid w:val="007622C1"/>
    <w:rPr>
      <w:rFonts w:ascii="Calibri" w:hAnsi="Calibri"/>
      <w:b/>
      <w:bCs/>
      <w:i/>
      <w:iCs/>
      <w:color w:val="3B3838"/>
      <w:sz w:val="22"/>
    </w:rPr>
  </w:style>
  <w:style w:type="character" w:styleId="Riferimentodelicato">
    <w:name w:val="Subtle Reference"/>
    <w:uiPriority w:val="31"/>
    <w:rsid w:val="007622C1"/>
    <w:rPr>
      <w:rFonts w:ascii="Calibri" w:hAnsi="Calibri"/>
      <w:smallCaps/>
      <w:color w:val="7F7F7F"/>
      <w:sz w:val="20"/>
      <w:u w:val="single"/>
    </w:rPr>
  </w:style>
  <w:style w:type="character" w:styleId="Riferimentointenso">
    <w:name w:val="Intense Reference"/>
    <w:uiPriority w:val="32"/>
    <w:rsid w:val="007622C1"/>
    <w:rPr>
      <w:rFonts w:ascii="Calibri" w:hAnsi="Calibri"/>
      <w:b/>
      <w:bCs/>
      <w:smallCaps/>
      <w:color w:val="7F7F7F"/>
      <w:spacing w:val="5"/>
      <w:sz w:val="22"/>
      <w:u w:val="single"/>
    </w:rPr>
  </w:style>
  <w:style w:type="paragraph" w:customStyle="1" w:styleId="Corpodeltesto1">
    <w:name w:val="Corpo del testo1"/>
    <w:basedOn w:val="Normale"/>
    <w:link w:val="CorpodeltestoCarattere"/>
    <w:rsid w:val="007622C1"/>
    <w:pPr>
      <w:autoSpaceDN w:val="0"/>
      <w:spacing w:before="0" w:line="240" w:lineRule="auto"/>
      <w:jc w:val="left"/>
      <w:textAlignment w:val="baseline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CorpodeltestoCarattere">
    <w:name w:val="Corpo del testo Carattere"/>
    <w:link w:val="Corpodeltesto1"/>
    <w:rsid w:val="007622C1"/>
    <w:rPr>
      <w:lang w:val="en-US" w:eastAsia="x-none"/>
    </w:rPr>
  </w:style>
  <w:style w:type="character" w:customStyle="1" w:styleId="TestocommentoCarattere2">
    <w:name w:val="Testo commento Carattere2"/>
    <w:uiPriority w:val="99"/>
    <w:semiHidden/>
    <w:rsid w:val="005D765C"/>
    <w:rPr>
      <w:rFonts w:ascii="Calibri" w:eastAsia="Calibri" w:hAnsi="Calibri"/>
      <w:color w:val="00000A"/>
      <w:lang w:eastAsia="en-US"/>
    </w:rPr>
  </w:style>
  <w:style w:type="paragraph" w:styleId="Revisione">
    <w:name w:val="Revision"/>
    <w:hidden/>
    <w:uiPriority w:val="99"/>
    <w:semiHidden/>
    <w:rsid w:val="00F05C43"/>
    <w:rPr>
      <w:rFonts w:ascii="Calibri" w:hAnsi="Calibri" w:cs="Calibri"/>
      <w:sz w:val="24"/>
      <w:szCs w:val="24"/>
      <w:lang w:eastAsia="ja-JP"/>
    </w:rPr>
  </w:style>
  <w:style w:type="table" w:styleId="Grigliatabella">
    <w:name w:val="Table Grid"/>
    <w:basedOn w:val="Tabellanormale"/>
    <w:uiPriority w:val="59"/>
    <w:rsid w:val="000F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rsid w:val="006065A4"/>
    <w:rPr>
      <w:color w:val="605E5C"/>
      <w:shd w:val="clear" w:color="auto" w:fill="E1DFDD"/>
    </w:rPr>
  </w:style>
  <w:style w:type="character" w:customStyle="1" w:styleId="InternetLink">
    <w:name w:val="Internet Link"/>
    <w:uiPriority w:val="99"/>
    <w:unhideWhenUsed/>
    <w:rsid w:val="00E9042C"/>
    <w:rPr>
      <w:color w:val="0000FF"/>
      <w:u w:val="single"/>
    </w:rPr>
  </w:style>
  <w:style w:type="paragraph" w:customStyle="1" w:styleId="Heading">
    <w:name w:val="Heading"/>
    <w:basedOn w:val="Normale"/>
    <w:next w:val="Corpotesto"/>
    <w:qFormat/>
    <w:rsid w:val="00E9042C"/>
    <w:pPr>
      <w:keepNext/>
      <w:suppressAutoHyphens w:val="0"/>
      <w:spacing w:before="240" w:line="240" w:lineRule="auto"/>
      <w:jc w:val="left"/>
    </w:pPr>
    <w:rPr>
      <w:rFonts w:ascii="Arial" w:eastAsia="Microsoft YaHei" w:hAnsi="Arial" w:cs="Lucida Sans"/>
      <w:sz w:val="28"/>
      <w:szCs w:val="28"/>
      <w:lang w:val="en-US" w:eastAsia="en-US"/>
    </w:rPr>
  </w:style>
  <w:style w:type="paragraph" w:customStyle="1" w:styleId="Index">
    <w:name w:val="Index"/>
    <w:basedOn w:val="Normale"/>
    <w:qFormat/>
    <w:rsid w:val="00E9042C"/>
    <w:pPr>
      <w:suppressLineNumbers/>
      <w:suppressAutoHyphens w:val="0"/>
      <w:spacing w:before="0" w:after="0" w:line="240" w:lineRule="auto"/>
      <w:jc w:val="left"/>
    </w:pPr>
    <w:rPr>
      <w:rFonts w:ascii="Times New Roman" w:hAnsi="Times New Roman" w:cs="Lucida Sans"/>
      <w:sz w:val="20"/>
      <w:szCs w:val="20"/>
      <w:lang w:val="en-US" w:eastAsia="en-US"/>
    </w:rPr>
  </w:style>
  <w:style w:type="paragraph" w:customStyle="1" w:styleId="FrameContents">
    <w:name w:val="Frame Contents"/>
    <w:basedOn w:val="Normale"/>
    <w:qFormat/>
    <w:rsid w:val="00E9042C"/>
    <w:pPr>
      <w:suppressAutoHyphens w:val="0"/>
      <w:spacing w:before="0" w:after="0" w:line="240" w:lineRule="auto"/>
      <w:jc w:val="left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4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egione.umbria.it/programmazione-fesr/beneficiari-finali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A2966-571F-4547-B082-A64280892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3044</Words>
  <Characters>17355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20359</CharactersWithSpaces>
  <SharedDoc>false</SharedDoc>
  <HLinks>
    <vt:vector size="36" baseType="variant">
      <vt:variant>
        <vt:i4>3145846</vt:i4>
      </vt:variant>
      <vt:variant>
        <vt:i4>153</vt:i4>
      </vt:variant>
      <vt:variant>
        <vt:i4>0</vt:i4>
      </vt:variant>
      <vt:variant>
        <vt:i4>5</vt:i4>
      </vt:variant>
      <vt:variant>
        <vt:lpwstr>http://calabriaeuropa.regione.calabria.it/website/view/page/166/index.html</vt:lpwstr>
      </vt:variant>
      <vt:variant>
        <vt:lpwstr/>
      </vt:variant>
      <vt:variant>
        <vt:i4>3276857</vt:i4>
      </vt:variant>
      <vt:variant>
        <vt:i4>150</vt:i4>
      </vt:variant>
      <vt:variant>
        <vt:i4>0</vt:i4>
      </vt:variant>
      <vt:variant>
        <vt:i4>5</vt:i4>
      </vt:variant>
      <vt:variant>
        <vt:lpwstr>http://calabriaeuropa.regione.calabria.it/website/</vt:lpwstr>
      </vt:variant>
      <vt:variant>
        <vt:lpwstr/>
      </vt:variant>
      <vt:variant>
        <vt:i4>8323193</vt:i4>
      </vt:variant>
      <vt:variant>
        <vt:i4>147</vt:i4>
      </vt:variant>
      <vt:variant>
        <vt:i4>0</vt:i4>
      </vt:variant>
      <vt:variant>
        <vt:i4>5</vt:i4>
      </vt:variant>
      <vt:variant>
        <vt:lpwstr>http://www.calabriaeuropa.regione.calabria.it/</vt:lpwstr>
      </vt:variant>
      <vt:variant>
        <vt:lpwstr/>
      </vt:variant>
      <vt:variant>
        <vt:i4>1900562</vt:i4>
      </vt:variant>
      <vt:variant>
        <vt:i4>144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141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138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Granato Teresa</dc:creator>
  <cp:lastModifiedBy>Paola Paccara</cp:lastModifiedBy>
  <cp:revision>21</cp:revision>
  <cp:lastPrinted>2019-10-11T06:52:00Z</cp:lastPrinted>
  <dcterms:created xsi:type="dcterms:W3CDTF">2019-10-10T15:52:00Z</dcterms:created>
  <dcterms:modified xsi:type="dcterms:W3CDTF">2019-10-15T13:49:00Z</dcterms:modified>
</cp:coreProperties>
</file>